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B6BF2" w:rsidR="000D6BA8" w:rsidP="00C62C16" w:rsidRDefault="00071633" w14:paraId="6B7ED067" w14:textId="77777777">
      <w:pPr>
        <w:jc w:val="both"/>
        <w15:collapsed w:val="false"/>
        <w:rPr>
          <w:rFonts w:ascii="Arial" w:hAnsi="Arial" w:cs="Arial"/>
          <w:bCs/>
          <w:sz w:val="24"/>
          <w:szCs w:val="24"/>
        </w:rPr>
      </w:pPr>
      <w:bookmarkStart w:name="_GoBack" w:id="0"/>
      <w:bookmarkEnd w:id="0"/>
      <w:r w:rsidRPr="00CB6BF2">
        <w:rPr>
          <w:rFonts w:ascii="Arial" w:hAnsi="Arial" w:cs="Arial"/>
          <w:bCs/>
          <w:sz w:val="24"/>
          <w:szCs w:val="24"/>
        </w:rPr>
        <w:t xml:space="preserve">                                                                                                                         </w:t>
      </w:r>
    </w:p>
    <w:p w:rsidRPr="00CB6BF2" w:rsidR="00071633" w:rsidP="00C62C16" w:rsidRDefault="00071633" w14:paraId="7B0DE3F8" w14:textId="77777777">
      <w:pPr>
        <w:jc w:val="both"/>
        <w:rPr>
          <w:rFonts w:ascii="Arial" w:hAnsi="Arial" w:cs="Arial"/>
          <w:bCs/>
          <w:sz w:val="24"/>
          <w:szCs w:val="24"/>
        </w:rPr>
      </w:pPr>
      <w:r w:rsidRPr="00CB6BF2">
        <w:rPr>
          <w:rFonts w:ascii="Arial" w:hAnsi="Arial" w:cs="Arial"/>
          <w:bCs/>
          <w:sz w:val="24"/>
          <w:szCs w:val="24"/>
        </w:rPr>
        <w:t xml:space="preserve">REPUBLIKA HRVATSKA </w:t>
      </w:r>
    </w:p>
    <w:p w:rsidRPr="00CB6BF2" w:rsidR="00071633" w:rsidP="00C62C16" w:rsidRDefault="00071633" w14:paraId="5EEF984E" w14:textId="77777777">
      <w:pPr>
        <w:jc w:val="both"/>
        <w:rPr>
          <w:rFonts w:ascii="Arial" w:hAnsi="Arial" w:cs="Arial"/>
          <w:bCs/>
          <w:sz w:val="24"/>
          <w:szCs w:val="24"/>
        </w:rPr>
      </w:pPr>
      <w:r w:rsidRPr="00CB6BF2">
        <w:rPr>
          <w:rFonts w:ascii="Arial" w:hAnsi="Arial" w:cs="Arial"/>
          <w:bCs/>
          <w:sz w:val="24"/>
          <w:szCs w:val="24"/>
        </w:rPr>
        <w:t>TRGOVAČKI SUD U ZAGREBU</w:t>
      </w:r>
    </w:p>
    <w:p w:rsidRPr="00CB6BF2" w:rsidR="00F33263" w:rsidP="00F33263" w:rsidRDefault="00071633" w14:paraId="406E1B35" w14:textId="0F035A74">
      <w:pPr>
        <w:rPr>
          <w:rFonts w:ascii="Arial" w:hAnsi="Arial" w:cs="Arial"/>
          <w:bCs/>
          <w:sz w:val="24"/>
          <w:szCs w:val="24"/>
        </w:rPr>
      </w:pPr>
      <w:r w:rsidRPr="00CB6BF2">
        <w:rPr>
          <w:rFonts w:ascii="Arial" w:hAnsi="Arial" w:cs="Arial"/>
          <w:bCs/>
          <w:sz w:val="24"/>
          <w:szCs w:val="24"/>
        </w:rPr>
        <w:t xml:space="preserve">Zagreb, </w:t>
      </w:r>
      <w:r w:rsidRPr="00CB6BF2" w:rsidR="008612E8">
        <w:rPr>
          <w:rFonts w:ascii="Arial" w:hAnsi="Arial" w:cs="Arial"/>
          <w:sz w:val="24"/>
          <w:szCs w:val="24"/>
        </w:rPr>
        <w:t xml:space="preserve">Trg Johna </w:t>
      </w:r>
      <w:r w:rsidRPr="00CB6BF2" w:rsidR="00493C22">
        <w:rPr>
          <w:rFonts w:ascii="Arial" w:hAnsi="Arial" w:cs="Arial"/>
          <w:sz w:val="24"/>
          <w:szCs w:val="24"/>
        </w:rPr>
        <w:t>Fitzgeralda Kennedy</w:t>
      </w:r>
      <w:r w:rsidRPr="00CB6BF2" w:rsidR="00646600">
        <w:rPr>
          <w:rFonts w:ascii="Arial" w:hAnsi="Arial" w:cs="Arial"/>
          <w:sz w:val="24"/>
          <w:szCs w:val="24"/>
        </w:rPr>
        <w:t>j</w:t>
      </w:r>
      <w:r w:rsidRPr="00CB6BF2" w:rsidR="008612E8">
        <w:rPr>
          <w:rFonts w:ascii="Arial" w:hAnsi="Arial" w:cs="Arial"/>
          <w:sz w:val="24"/>
          <w:szCs w:val="24"/>
        </w:rPr>
        <w:t>a 11</w:t>
      </w:r>
      <w:r w:rsidRPr="00CB6BF2" w:rsidR="005568C5">
        <w:rPr>
          <w:rFonts w:ascii="Arial" w:hAnsi="Arial" w:cs="Arial"/>
          <w:bCs/>
          <w:sz w:val="24"/>
          <w:szCs w:val="24"/>
        </w:rPr>
        <w:tab/>
      </w:r>
      <w:r w:rsidRPr="00CB6BF2" w:rsidR="005568C5">
        <w:rPr>
          <w:rFonts w:ascii="Arial" w:hAnsi="Arial" w:cs="Arial"/>
          <w:bCs/>
          <w:sz w:val="24"/>
          <w:szCs w:val="24"/>
        </w:rPr>
        <w:tab/>
      </w:r>
      <w:r w:rsidRPr="00CB6BF2" w:rsidR="00F33263">
        <w:rPr>
          <w:rFonts w:ascii="Arial" w:hAnsi="Arial" w:cs="Arial"/>
          <w:bCs/>
          <w:sz w:val="24"/>
          <w:szCs w:val="24"/>
        </w:rPr>
        <w:tab/>
      </w:r>
      <w:r w:rsidRPr="00CB6BF2" w:rsidR="005568C5">
        <w:rPr>
          <w:rFonts w:ascii="Arial" w:hAnsi="Arial" w:cs="Arial"/>
          <w:bCs/>
          <w:sz w:val="24"/>
          <w:szCs w:val="24"/>
        </w:rPr>
        <w:tab/>
      </w:r>
      <w:r w:rsidRPr="00CB6BF2" w:rsidR="005568C5">
        <w:rPr>
          <w:rFonts w:ascii="Arial" w:hAnsi="Arial" w:cs="Arial"/>
          <w:bCs/>
          <w:sz w:val="24"/>
          <w:szCs w:val="24"/>
        </w:rPr>
        <w:tab/>
        <w:t xml:space="preserve">        </w:t>
      </w:r>
      <w:r w:rsidR="00896A8B">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89076F">
        <w:rPr>
          <w:rFonts w:ascii="Arial" w:hAnsi="Arial" w:cs="Arial"/>
          <w:bCs/>
          <w:sz w:val="24"/>
          <w:szCs w:val="24"/>
        </w:rPr>
        <w:tab/>
      </w:r>
      <w:r w:rsidRPr="00CB6BF2">
        <w:rPr>
          <w:rFonts w:ascii="Arial" w:hAnsi="Arial" w:cs="Arial"/>
          <w:bCs/>
          <w:sz w:val="24"/>
          <w:szCs w:val="24"/>
        </w:rPr>
        <w:t xml:space="preserve">                                           </w:t>
      </w:r>
      <w:r w:rsidRPr="00CB6BF2" w:rsidR="005F39CB">
        <w:rPr>
          <w:rFonts w:ascii="Arial" w:hAnsi="Arial" w:cs="Arial"/>
          <w:bCs/>
          <w:sz w:val="24"/>
          <w:szCs w:val="24"/>
        </w:rPr>
        <w:t xml:space="preserve">                           </w:t>
      </w:r>
      <w:r w:rsidRPr="00CB6BF2" w:rsidR="000D6F92">
        <w:rPr>
          <w:rFonts w:ascii="Arial" w:hAnsi="Arial" w:cs="Arial"/>
          <w:bCs/>
          <w:sz w:val="24"/>
          <w:szCs w:val="24"/>
        </w:rPr>
        <w:t xml:space="preserve">               </w:t>
      </w:r>
      <w:r w:rsidRPr="00CB6BF2" w:rsidR="00F029F1">
        <w:rPr>
          <w:rFonts w:ascii="Arial" w:hAnsi="Arial" w:cs="Arial"/>
          <w:bCs/>
          <w:sz w:val="24"/>
          <w:szCs w:val="24"/>
        </w:rPr>
        <w:t xml:space="preserve">                                                                                                                                                       </w:t>
      </w:r>
      <w:r w:rsidRPr="00CB6BF2" w:rsidR="00002D97">
        <w:rPr>
          <w:rFonts w:ascii="Arial" w:hAnsi="Arial" w:cs="Arial"/>
          <w:bCs/>
          <w:sz w:val="24"/>
          <w:szCs w:val="24"/>
        </w:rPr>
        <w:t xml:space="preserve">   </w:t>
      </w:r>
    </w:p>
    <w:p w:rsidRPr="00CB6BF2" w:rsidR="00853FF6" w:rsidP="00F33263" w:rsidRDefault="00954EB4" w14:paraId="28B2C1E1" w14:textId="0023DE1B">
      <w:pPr>
        <w:ind w:left="5444" w:firstLine="1361"/>
        <w:rPr>
          <w:rFonts w:ascii="Arial" w:hAnsi="Arial" w:cs="Arial"/>
          <w:bCs/>
          <w:sz w:val="24"/>
          <w:szCs w:val="24"/>
        </w:rPr>
      </w:pPr>
      <w:r w:rsidRPr="00CB6BF2">
        <w:rPr>
          <w:rFonts w:ascii="Arial" w:hAnsi="Arial" w:cs="Arial"/>
          <w:bCs/>
          <w:sz w:val="24"/>
          <w:szCs w:val="24"/>
        </w:rPr>
        <w:t>St</w:t>
      </w:r>
      <w:r w:rsidRPr="00CB6BF2" w:rsidR="00F70F2C">
        <w:rPr>
          <w:rFonts w:ascii="Arial" w:hAnsi="Arial" w:cs="Arial"/>
          <w:bCs/>
          <w:sz w:val="24"/>
          <w:szCs w:val="24"/>
        </w:rPr>
        <w:t>-</w:t>
      </w:r>
      <w:r w:rsidR="00351B9F">
        <w:rPr>
          <w:rFonts w:ascii="Arial" w:hAnsi="Arial" w:cs="Arial"/>
          <w:bCs/>
          <w:sz w:val="24"/>
          <w:szCs w:val="24"/>
        </w:rPr>
        <w:t>956</w:t>
      </w:r>
      <w:r w:rsidR="00F36E79">
        <w:rPr>
          <w:rFonts w:ascii="Arial" w:hAnsi="Arial" w:cs="Arial"/>
          <w:bCs/>
          <w:sz w:val="24"/>
          <w:szCs w:val="24"/>
        </w:rPr>
        <w:t>/2025</w:t>
      </w:r>
    </w:p>
    <w:p w:rsidRPr="00CB6BF2" w:rsidR="00853FF6" w:rsidP="00C62C16" w:rsidRDefault="00853FF6" w14:paraId="6CC48A89" w14:textId="77777777">
      <w:pPr>
        <w:jc w:val="both"/>
        <w:rPr>
          <w:rFonts w:ascii="Arial" w:hAnsi="Arial" w:cs="Arial"/>
          <w:bCs/>
          <w:sz w:val="24"/>
          <w:szCs w:val="24"/>
        </w:rPr>
      </w:pPr>
    </w:p>
    <w:p w:rsidRPr="00CB6BF2" w:rsidR="00853FF6" w:rsidP="00C6522F" w:rsidRDefault="00853FF6" w14:paraId="4B0393A5" w14:textId="77777777">
      <w:pPr>
        <w:pStyle w:val="Naslov3"/>
        <w:rPr>
          <w:rFonts w:ascii="Arial" w:hAnsi="Arial" w:cs="Arial"/>
          <w:b w:val="false"/>
          <w:bCs/>
          <w:szCs w:val="24"/>
        </w:rPr>
      </w:pPr>
      <w:r w:rsidRPr="00CB6BF2">
        <w:rPr>
          <w:rFonts w:ascii="Arial" w:hAnsi="Arial" w:cs="Arial"/>
          <w:b w:val="false"/>
          <w:bCs/>
          <w:szCs w:val="24"/>
        </w:rPr>
        <w:t>Z A P I S N I K</w:t>
      </w:r>
    </w:p>
    <w:p w:rsidRPr="00CB6BF2" w:rsidR="00853FF6" w:rsidP="00C6522F" w:rsidRDefault="00071633" w14:paraId="6343EDBE" w14:textId="77777777">
      <w:pPr>
        <w:pStyle w:val="Naslov1"/>
        <w:jc w:val="center"/>
        <w:rPr>
          <w:rFonts w:ascii="Arial" w:hAnsi="Arial" w:cs="Arial"/>
          <w:b w:val="false"/>
          <w:bCs/>
          <w:szCs w:val="24"/>
        </w:rPr>
      </w:pPr>
      <w:r w:rsidRPr="00CB6BF2">
        <w:rPr>
          <w:rFonts w:ascii="Arial" w:hAnsi="Arial" w:cs="Arial"/>
          <w:b w:val="false"/>
          <w:bCs/>
          <w:szCs w:val="24"/>
        </w:rPr>
        <w:t>S</w:t>
      </w:r>
      <w:r w:rsidRPr="00CB6BF2" w:rsidR="00853FF6">
        <w:rPr>
          <w:rFonts w:ascii="Arial" w:hAnsi="Arial" w:cs="Arial"/>
          <w:b w:val="false"/>
          <w:bCs/>
          <w:szCs w:val="24"/>
        </w:rPr>
        <w:t xml:space="preserve"> ISPITNOG ROČIŠTA</w:t>
      </w:r>
    </w:p>
    <w:p w:rsidRPr="00DB0532" w:rsidR="008962AC" w:rsidP="008962AC" w:rsidRDefault="008962AC" w14:paraId="400472D5" w14:textId="77777777">
      <w:pPr>
        <w:rPr>
          <w:rFonts w:ascii="Arial" w:hAnsi="Arial" w:cs="Arial"/>
          <w:sz w:val="24"/>
          <w:szCs w:val="24"/>
        </w:rPr>
      </w:pPr>
    </w:p>
    <w:p w:rsidRPr="00C32F16" w:rsidR="000834CF" w:rsidP="0059708C" w:rsidRDefault="008962AC" w14:paraId="3766DE3A" w14:textId="60D22149">
      <w:pPr>
        <w:pStyle w:val="Default"/>
        <w:rPr>
          <w:rFonts w:ascii="Arial" w:hAnsi="Arial" w:cs="Arial"/>
        </w:rPr>
      </w:pPr>
      <w:r w:rsidRPr="00C32F16">
        <w:rPr>
          <w:rFonts w:ascii="Arial" w:hAnsi="Arial" w:cs="Arial"/>
          <w:bCs/>
        </w:rPr>
        <w:t xml:space="preserve">održanog dana </w:t>
      </w:r>
      <w:r w:rsidRPr="00C32F16" w:rsidR="00C32F16">
        <w:rPr>
          <w:rFonts w:ascii="Arial" w:hAnsi="Arial" w:cs="Arial"/>
          <w:bCs/>
        </w:rPr>
        <w:t>21</w:t>
      </w:r>
      <w:r w:rsidRPr="00C32F16" w:rsidR="001D7B46">
        <w:rPr>
          <w:rFonts w:ascii="Arial" w:hAnsi="Arial" w:cs="Arial"/>
          <w:bCs/>
        </w:rPr>
        <w:t>. listopada</w:t>
      </w:r>
      <w:r w:rsidRPr="00C32F16" w:rsidR="006A1E92">
        <w:rPr>
          <w:rFonts w:ascii="Arial" w:hAnsi="Arial" w:cs="Arial"/>
          <w:bCs/>
        </w:rPr>
        <w:t xml:space="preserve"> 2025.</w:t>
      </w:r>
      <w:r w:rsidRPr="00C32F16" w:rsidR="005F12F6">
        <w:rPr>
          <w:rFonts w:ascii="Arial" w:hAnsi="Arial" w:cs="Arial"/>
          <w:bCs/>
        </w:rPr>
        <w:t xml:space="preserve"> kod Trgovačkom sudu u Zagrebu</w:t>
      </w:r>
      <w:r w:rsidRPr="00C32F16" w:rsidR="00936802">
        <w:rPr>
          <w:rFonts w:ascii="Arial" w:hAnsi="Arial" w:cs="Arial"/>
          <w:bCs/>
        </w:rPr>
        <w:t xml:space="preserve">, </w:t>
      </w:r>
      <w:r w:rsidRPr="00C32F16" w:rsidR="00261AED">
        <w:rPr>
          <w:rFonts w:ascii="Arial" w:hAnsi="Arial" w:cs="Arial"/>
          <w:bCs/>
        </w:rPr>
        <w:t xml:space="preserve">u </w:t>
      </w:r>
      <w:r w:rsidRPr="00C32F16" w:rsidR="00FF32FD">
        <w:rPr>
          <w:rFonts w:ascii="Arial" w:hAnsi="Arial" w:cs="Arial"/>
          <w:bCs/>
        </w:rPr>
        <w:t>steča</w:t>
      </w:r>
      <w:r w:rsidRPr="00C32F16" w:rsidR="00FF32FD">
        <w:rPr>
          <w:rFonts w:ascii="Arial" w:hAnsi="Arial" w:cs="Arial"/>
        </w:rPr>
        <w:t>jnom postupku nad</w:t>
      </w:r>
      <w:r w:rsidRPr="00C32F16" w:rsidR="004B0A91">
        <w:rPr>
          <w:rFonts w:ascii="Arial" w:hAnsi="Arial" w:cs="Arial"/>
        </w:rPr>
        <w:t xml:space="preserve"> </w:t>
      </w:r>
      <w:r w:rsidRPr="00C32F16" w:rsidR="000E580B">
        <w:rPr>
          <w:rFonts w:ascii="Arial" w:hAnsi="Arial" w:cs="Arial"/>
        </w:rPr>
        <w:t xml:space="preserve"> </w:t>
      </w:r>
      <w:r w:rsidRPr="00C32F16" w:rsidR="00C32F16">
        <w:rPr>
          <w:rFonts w:ascii="Arial" w:hAnsi="Arial" w:cs="Arial"/>
        </w:rPr>
        <w:t xml:space="preserve">stečajnim dužnikom </w:t>
      </w:r>
      <w:r w:rsidR="0059708C">
        <w:rPr>
          <w:rFonts w:ascii="Arial" w:hAnsi="Arial" w:cs="Arial"/>
        </w:rPr>
        <w:t xml:space="preserve"> </w:t>
      </w:r>
      <w:r w:rsidRPr="0059708C" w:rsidR="0059708C">
        <w:rPr>
          <w:rFonts w:ascii="Arial" w:hAnsi="Arial" w:cs="Arial"/>
        </w:rPr>
        <w:t>SRAKEC GRADNJA j.d.o.o.</w:t>
      </w:r>
      <w:r w:rsidR="0059708C">
        <w:rPr>
          <w:rFonts w:ascii="Arial" w:hAnsi="Arial" w:cs="Arial"/>
        </w:rPr>
        <w:t xml:space="preserve"> – u stečaju</w:t>
      </w:r>
      <w:r w:rsidRPr="0059708C" w:rsidR="0059708C">
        <w:rPr>
          <w:rFonts w:ascii="Arial" w:hAnsi="Arial" w:cs="Arial"/>
        </w:rPr>
        <w:t>, Sesvete, Ulica Kaktusa 10, OIB: 54161021179</w:t>
      </w:r>
    </w:p>
    <w:p w:rsidRPr="00CB6BF2" w:rsidR="00BA203A" w:rsidP="00BA203A" w:rsidRDefault="00BA203A" w14:paraId="7C7424DF" w14:textId="77777777">
      <w:pPr>
        <w:pStyle w:val="Default"/>
        <w:spacing w:after="27"/>
        <w:jc w:val="both"/>
        <w:rPr>
          <w:rFonts w:ascii="Arial" w:hAnsi="Arial" w:cs="Arial"/>
        </w:rPr>
      </w:pPr>
    </w:p>
    <w:p w:rsidRPr="00CB6BF2" w:rsidR="00853FF6" w:rsidP="00C62C16" w:rsidRDefault="00853FF6" w14:paraId="006821C7" w14:textId="77777777">
      <w:pPr>
        <w:pStyle w:val="Bezproreda"/>
        <w:jc w:val="both"/>
        <w:rPr>
          <w:rFonts w:ascii="Arial" w:hAnsi="Arial" w:cs="Arial"/>
          <w:bCs/>
          <w:sz w:val="24"/>
          <w:szCs w:val="24"/>
        </w:rPr>
      </w:pPr>
      <w:r w:rsidRPr="00CB6BF2">
        <w:rPr>
          <w:rFonts w:ascii="Arial" w:hAnsi="Arial" w:cs="Arial"/>
          <w:bCs/>
          <w:sz w:val="24"/>
          <w:szCs w:val="24"/>
        </w:rPr>
        <w:t>Nazočni od suda:</w:t>
      </w:r>
    </w:p>
    <w:p w:rsidRPr="00CB6BF2" w:rsidR="00853FF6" w:rsidP="00C62C16" w:rsidRDefault="00071633" w14:paraId="35E48671" w14:textId="77777777">
      <w:pPr>
        <w:jc w:val="both"/>
        <w:rPr>
          <w:rFonts w:ascii="Arial" w:hAnsi="Arial" w:cs="Arial"/>
          <w:bCs/>
          <w:sz w:val="24"/>
          <w:szCs w:val="24"/>
        </w:rPr>
      </w:pPr>
      <w:r w:rsidRPr="00CB6BF2">
        <w:rPr>
          <w:rFonts w:ascii="Arial" w:hAnsi="Arial" w:cs="Arial"/>
          <w:bCs/>
          <w:sz w:val="24"/>
          <w:szCs w:val="24"/>
        </w:rPr>
        <w:t>Vesna Sremac Šoštar</w:t>
      </w:r>
      <w:r w:rsidRPr="00CB6BF2" w:rsidR="004642DE">
        <w:rPr>
          <w:rFonts w:ascii="Arial" w:hAnsi="Arial" w:cs="Arial"/>
          <w:bCs/>
          <w:sz w:val="24"/>
          <w:szCs w:val="24"/>
        </w:rPr>
        <w:t xml:space="preserve">, </w:t>
      </w:r>
      <w:r w:rsidRPr="00CB6BF2" w:rsidR="00853FF6">
        <w:rPr>
          <w:rFonts w:ascii="Arial" w:hAnsi="Arial" w:cs="Arial"/>
          <w:bCs/>
          <w:sz w:val="24"/>
          <w:szCs w:val="24"/>
        </w:rPr>
        <w:t>sudac</w:t>
      </w:r>
    </w:p>
    <w:p w:rsidRPr="00CB6BF2" w:rsidR="00853FF6" w:rsidP="00126873" w:rsidRDefault="001D4B0C" w14:paraId="1B066AE8" w14:textId="231FD3B1">
      <w:pPr>
        <w:tabs>
          <w:tab w:val="left" w:pos="8364"/>
        </w:tabs>
        <w:jc w:val="both"/>
        <w:rPr>
          <w:rFonts w:ascii="Arial" w:hAnsi="Arial" w:cs="Arial"/>
          <w:bCs/>
          <w:sz w:val="24"/>
          <w:szCs w:val="24"/>
        </w:rPr>
      </w:pPr>
      <w:r w:rsidRPr="00CB6BF2">
        <w:rPr>
          <w:rFonts w:ascii="Arial" w:hAnsi="Arial" w:cs="Arial"/>
          <w:bCs/>
          <w:sz w:val="24"/>
          <w:szCs w:val="24"/>
        </w:rPr>
        <w:t>Vinka Mihalinčić</w:t>
      </w:r>
      <w:r w:rsidRPr="00CB6BF2" w:rsidR="00853FF6">
        <w:rPr>
          <w:rFonts w:ascii="Arial" w:hAnsi="Arial" w:cs="Arial"/>
          <w:bCs/>
          <w:sz w:val="24"/>
          <w:szCs w:val="24"/>
        </w:rPr>
        <w:t>, zapisničar</w:t>
      </w:r>
      <w:r w:rsidRPr="00CB6BF2" w:rsidR="00126873">
        <w:rPr>
          <w:rFonts w:ascii="Arial" w:hAnsi="Arial" w:cs="Arial"/>
          <w:bCs/>
          <w:sz w:val="24"/>
          <w:szCs w:val="24"/>
        </w:rPr>
        <w:tab/>
      </w:r>
    </w:p>
    <w:p w:rsidRPr="00CB6BF2" w:rsidR="00853FF6" w:rsidP="00C62C16" w:rsidRDefault="00853FF6" w14:paraId="603FFD94" w14:textId="77777777">
      <w:pPr>
        <w:jc w:val="both"/>
        <w:rPr>
          <w:rFonts w:ascii="Arial" w:hAnsi="Arial" w:cs="Arial"/>
          <w:bCs/>
          <w:sz w:val="24"/>
          <w:szCs w:val="24"/>
        </w:rPr>
      </w:pPr>
    </w:p>
    <w:p w:rsidRPr="00CB6BF2" w:rsidR="009835DE" w:rsidP="00C62C16" w:rsidRDefault="00853FF6" w14:paraId="11EFF28E" w14:textId="7C3BF5EC">
      <w:pPr>
        <w:jc w:val="both"/>
        <w:rPr>
          <w:rFonts w:ascii="Arial" w:hAnsi="Arial" w:cs="Arial"/>
          <w:sz w:val="24"/>
          <w:szCs w:val="24"/>
        </w:rPr>
      </w:pPr>
      <w:r w:rsidRPr="00CB6BF2">
        <w:rPr>
          <w:rFonts w:ascii="Arial" w:hAnsi="Arial" w:cs="Arial"/>
          <w:sz w:val="24"/>
          <w:szCs w:val="24"/>
        </w:rPr>
        <w:t>Utvrđuje se da je pristu</w:t>
      </w:r>
      <w:r w:rsidRPr="00CB6BF2" w:rsidR="002A3A8D">
        <w:rPr>
          <w:rFonts w:ascii="Arial" w:hAnsi="Arial" w:cs="Arial"/>
          <w:sz w:val="24"/>
          <w:szCs w:val="24"/>
        </w:rPr>
        <w:t>pio</w:t>
      </w:r>
      <w:r w:rsidRPr="00CB6BF2">
        <w:rPr>
          <w:rFonts w:ascii="Arial" w:hAnsi="Arial" w:cs="Arial"/>
          <w:sz w:val="24"/>
          <w:szCs w:val="24"/>
        </w:rPr>
        <w:t xml:space="preserve"> stečajn</w:t>
      </w:r>
      <w:r w:rsidRPr="00CB6BF2" w:rsidR="002A3A8D">
        <w:rPr>
          <w:rFonts w:ascii="Arial" w:hAnsi="Arial" w:cs="Arial"/>
          <w:sz w:val="24"/>
          <w:szCs w:val="24"/>
        </w:rPr>
        <w:t>i</w:t>
      </w:r>
      <w:r w:rsidRPr="00CB6BF2" w:rsidR="00DC6824">
        <w:rPr>
          <w:rFonts w:ascii="Arial" w:hAnsi="Arial" w:cs="Arial"/>
          <w:sz w:val="24"/>
          <w:szCs w:val="24"/>
        </w:rPr>
        <w:t xml:space="preserve"> </w:t>
      </w:r>
      <w:r w:rsidRPr="00CB6BF2" w:rsidR="00A63F46">
        <w:rPr>
          <w:rFonts w:ascii="Arial" w:hAnsi="Arial" w:cs="Arial"/>
          <w:sz w:val="24"/>
          <w:szCs w:val="24"/>
        </w:rPr>
        <w:t>upravitelj</w:t>
      </w:r>
      <w:r w:rsidR="008546BC">
        <w:rPr>
          <w:rFonts w:ascii="Arial" w:hAnsi="Arial" w:cs="Arial"/>
          <w:sz w:val="24"/>
          <w:szCs w:val="24"/>
        </w:rPr>
        <w:t xml:space="preserve"> </w:t>
      </w:r>
      <w:r w:rsidR="0059708C">
        <w:rPr>
          <w:rFonts w:ascii="Arial" w:hAnsi="Arial" w:cs="Arial"/>
          <w:sz w:val="24"/>
          <w:szCs w:val="24"/>
        </w:rPr>
        <w:t>Bojan Sudarević</w:t>
      </w:r>
    </w:p>
    <w:p w:rsidRPr="00CB6BF2" w:rsidR="00954230" w:rsidP="00C62C16" w:rsidRDefault="00B23978" w14:paraId="3D38F89E" w14:textId="77777777">
      <w:pPr>
        <w:tabs>
          <w:tab w:val="left" w:pos="7741"/>
        </w:tabs>
        <w:jc w:val="both"/>
        <w:rPr>
          <w:rFonts w:ascii="Arial" w:hAnsi="Arial" w:cs="Arial"/>
          <w:bCs/>
          <w:sz w:val="24"/>
          <w:szCs w:val="24"/>
        </w:rPr>
      </w:pPr>
      <w:r w:rsidRPr="00CB6BF2">
        <w:rPr>
          <w:rFonts w:ascii="Arial" w:hAnsi="Arial" w:cs="Arial"/>
          <w:bCs/>
          <w:sz w:val="24"/>
          <w:szCs w:val="24"/>
        </w:rPr>
        <w:tab/>
      </w:r>
    </w:p>
    <w:p w:rsidRPr="00CB6BF2" w:rsidR="00D4581C" w:rsidP="00C62C16" w:rsidRDefault="00071633" w14:paraId="4DA6A6BB" w14:textId="425EB3B3">
      <w:pPr>
        <w:jc w:val="both"/>
        <w:rPr>
          <w:rFonts w:ascii="Arial" w:hAnsi="Arial" w:cs="Arial"/>
          <w:bCs/>
          <w:sz w:val="24"/>
          <w:szCs w:val="24"/>
        </w:rPr>
      </w:pPr>
      <w:r w:rsidRPr="00CB6BF2">
        <w:rPr>
          <w:rFonts w:ascii="Arial" w:hAnsi="Arial" w:cs="Arial"/>
          <w:bCs/>
          <w:sz w:val="24"/>
          <w:szCs w:val="24"/>
        </w:rPr>
        <w:t xml:space="preserve">Započeto </w:t>
      </w:r>
      <w:r w:rsidRPr="00CB6BF2" w:rsidR="00E83A30">
        <w:rPr>
          <w:rFonts w:ascii="Arial" w:hAnsi="Arial" w:cs="Arial"/>
          <w:bCs/>
          <w:sz w:val="24"/>
          <w:szCs w:val="24"/>
        </w:rPr>
        <w:t xml:space="preserve">u </w:t>
      </w:r>
      <w:r w:rsidR="0059708C">
        <w:rPr>
          <w:rFonts w:ascii="Arial" w:hAnsi="Arial" w:cs="Arial"/>
          <w:bCs/>
          <w:sz w:val="24"/>
          <w:szCs w:val="24"/>
        </w:rPr>
        <w:t>11</w:t>
      </w:r>
      <w:r w:rsidR="003B0541">
        <w:rPr>
          <w:rFonts w:ascii="Arial" w:hAnsi="Arial" w:cs="Arial"/>
          <w:bCs/>
          <w:sz w:val="24"/>
          <w:szCs w:val="24"/>
        </w:rPr>
        <w:t>,</w:t>
      </w:r>
      <w:r w:rsidR="00C32F16">
        <w:rPr>
          <w:rFonts w:ascii="Arial" w:hAnsi="Arial" w:cs="Arial"/>
          <w:bCs/>
          <w:sz w:val="24"/>
          <w:szCs w:val="24"/>
        </w:rPr>
        <w:t>00</w:t>
      </w:r>
      <w:r w:rsidRPr="00CB6BF2" w:rsidR="00392FD4">
        <w:rPr>
          <w:rFonts w:ascii="Arial" w:hAnsi="Arial" w:cs="Arial"/>
          <w:bCs/>
          <w:sz w:val="24"/>
          <w:szCs w:val="24"/>
        </w:rPr>
        <w:t xml:space="preserve"> </w:t>
      </w:r>
      <w:r w:rsidRPr="00CB6BF2" w:rsidR="00853FF6">
        <w:rPr>
          <w:rFonts w:ascii="Arial" w:hAnsi="Arial" w:cs="Arial"/>
          <w:bCs/>
          <w:sz w:val="24"/>
          <w:szCs w:val="24"/>
        </w:rPr>
        <w:t>sati</w:t>
      </w:r>
    </w:p>
    <w:p w:rsidRPr="00CB6BF2" w:rsidR="00D4581C" w:rsidP="00C62C16" w:rsidRDefault="00D4581C" w14:paraId="0D572BE7" w14:textId="77777777">
      <w:pPr>
        <w:jc w:val="both"/>
        <w:rPr>
          <w:rFonts w:ascii="Arial" w:hAnsi="Arial" w:cs="Arial"/>
          <w:bCs/>
          <w:sz w:val="24"/>
          <w:szCs w:val="24"/>
        </w:rPr>
      </w:pPr>
    </w:p>
    <w:p w:rsidRPr="00CB6BF2" w:rsidR="00071633" w:rsidP="00C62C16" w:rsidRDefault="00853FF6" w14:paraId="643BF9D5" w14:textId="77777777">
      <w:pPr>
        <w:jc w:val="both"/>
        <w:rPr>
          <w:rFonts w:ascii="Arial" w:hAnsi="Arial" w:cs="Arial"/>
          <w:bCs/>
          <w:sz w:val="24"/>
          <w:szCs w:val="24"/>
        </w:rPr>
      </w:pPr>
      <w:r w:rsidRPr="00CB6BF2">
        <w:rPr>
          <w:rFonts w:ascii="Arial" w:hAnsi="Arial" w:cs="Arial"/>
          <w:bCs/>
          <w:sz w:val="24"/>
          <w:szCs w:val="24"/>
        </w:rPr>
        <w:t>Ročište je javno.</w:t>
      </w:r>
    </w:p>
    <w:p w:rsidRPr="00CB6BF2" w:rsidR="00071633" w:rsidP="00C62C16" w:rsidRDefault="00071633" w14:paraId="6BEC5411" w14:textId="77777777">
      <w:pPr>
        <w:jc w:val="both"/>
        <w:rPr>
          <w:rFonts w:ascii="Arial" w:hAnsi="Arial" w:cs="Arial"/>
          <w:bCs/>
          <w:sz w:val="24"/>
          <w:szCs w:val="24"/>
        </w:rPr>
      </w:pPr>
    </w:p>
    <w:p w:rsidR="00853FF6" w:rsidP="00C62C16" w:rsidRDefault="00853FF6" w14:paraId="6461FB65" w14:textId="1D736DB5">
      <w:pPr>
        <w:jc w:val="both"/>
        <w:rPr>
          <w:rFonts w:ascii="Arial" w:hAnsi="Arial" w:cs="Arial"/>
          <w:bCs/>
          <w:sz w:val="24"/>
          <w:szCs w:val="24"/>
        </w:rPr>
      </w:pPr>
      <w:r w:rsidRPr="00CB6BF2">
        <w:rPr>
          <w:rFonts w:ascii="Arial" w:hAnsi="Arial" w:cs="Arial"/>
          <w:bCs/>
          <w:sz w:val="24"/>
          <w:szCs w:val="24"/>
        </w:rPr>
        <w:t xml:space="preserve">Utvrđuje se da </w:t>
      </w:r>
      <w:r w:rsidRPr="00CB6BF2" w:rsidR="00100A1C">
        <w:rPr>
          <w:rFonts w:ascii="Arial" w:hAnsi="Arial" w:cs="Arial"/>
          <w:bCs/>
          <w:sz w:val="24"/>
          <w:szCs w:val="24"/>
        </w:rPr>
        <w:t xml:space="preserve">su pristupili slijedeći vjerovnici: </w:t>
      </w:r>
      <w:r w:rsidRPr="00CB6BF2" w:rsidR="00D677FE">
        <w:rPr>
          <w:rFonts w:ascii="Arial" w:hAnsi="Arial" w:cs="Arial"/>
          <w:bCs/>
          <w:sz w:val="24"/>
          <w:szCs w:val="24"/>
        </w:rPr>
        <w:t xml:space="preserve"> </w:t>
      </w:r>
    </w:p>
    <w:p w:rsidR="00DB6A33" w:rsidP="00C62C16" w:rsidRDefault="00B9213F" w14:paraId="7044688E" w14:textId="5EF2285D">
      <w:pPr>
        <w:jc w:val="both"/>
        <w:rPr>
          <w:rFonts w:ascii="Arial" w:hAnsi="Arial" w:cs="Arial"/>
          <w:bCs/>
          <w:sz w:val="24"/>
          <w:szCs w:val="24"/>
        </w:rPr>
      </w:pPr>
      <w:r>
        <w:rPr>
          <w:rFonts w:ascii="Arial" w:hAnsi="Arial" w:cs="Arial"/>
          <w:bCs/>
          <w:sz w:val="24"/>
          <w:szCs w:val="24"/>
        </w:rPr>
        <w:t>RH-MF-POREZNA UPRAVA</w:t>
      </w:r>
      <w:r w:rsidR="00DB6A33">
        <w:rPr>
          <w:rFonts w:ascii="Arial" w:hAnsi="Arial" w:cs="Arial"/>
          <w:bCs/>
          <w:sz w:val="24"/>
          <w:szCs w:val="24"/>
        </w:rPr>
        <w:t xml:space="preserve"> – Gabrijela Majer, zamjenik ŽDO-a</w:t>
      </w:r>
    </w:p>
    <w:p w:rsidR="00EB6ECA" w:rsidP="00C62C16" w:rsidRDefault="00EB6ECA" w14:paraId="108E88CC" w14:textId="4722B561">
      <w:pPr>
        <w:jc w:val="both"/>
        <w:rPr>
          <w:rFonts w:ascii="Arial" w:hAnsi="Arial" w:cs="Arial"/>
          <w:bCs/>
          <w:sz w:val="24"/>
          <w:szCs w:val="24"/>
        </w:rPr>
      </w:pPr>
    </w:p>
    <w:p w:rsidR="00EB6ECA" w:rsidP="000F0527" w:rsidRDefault="00EB6ECA" w14:paraId="199517B8" w14:textId="6670C9A1">
      <w:pPr>
        <w:ind w:firstLine="720"/>
        <w:jc w:val="both"/>
        <w:rPr>
          <w:rFonts w:ascii="Arial" w:hAnsi="Arial" w:cs="Arial"/>
          <w:bCs/>
          <w:sz w:val="24"/>
          <w:szCs w:val="24"/>
        </w:rPr>
      </w:pPr>
      <w:r>
        <w:rPr>
          <w:rFonts w:ascii="Arial" w:hAnsi="Arial" w:cs="Arial"/>
          <w:bCs/>
          <w:sz w:val="24"/>
          <w:szCs w:val="24"/>
        </w:rPr>
        <w:t>Konstatira se da ročištu kao javnost prisustvuje Matija Srakec</w:t>
      </w:r>
      <w:r w:rsidR="00DF1715">
        <w:rPr>
          <w:rFonts w:ascii="Arial" w:hAnsi="Arial" w:cs="Arial"/>
          <w:bCs/>
          <w:sz w:val="24"/>
          <w:szCs w:val="24"/>
        </w:rPr>
        <w:t>, bivši zakonski zastupnik</w:t>
      </w:r>
    </w:p>
    <w:p w:rsidRPr="00CB6BF2" w:rsidR="00225E77" w:rsidP="00195F0D" w:rsidRDefault="009C7BCD" w14:paraId="625BDC7E" w14:textId="7CAD8382">
      <w:pPr>
        <w:jc w:val="both"/>
        <w:rPr>
          <w:rFonts w:ascii="Arial" w:hAnsi="Arial" w:cs="Arial"/>
          <w:bCs/>
          <w:sz w:val="24"/>
          <w:szCs w:val="24"/>
        </w:rPr>
      </w:pPr>
      <w:r>
        <w:rPr>
          <w:rFonts w:ascii="Arial" w:hAnsi="Arial" w:cs="Arial"/>
          <w:bCs/>
          <w:sz w:val="24"/>
          <w:szCs w:val="24"/>
        </w:rPr>
        <w:t xml:space="preserve">      </w:t>
      </w:r>
    </w:p>
    <w:p w:rsidRPr="00CB6BF2" w:rsidR="00261EED" w:rsidP="005F12F6" w:rsidRDefault="00261EED" w14:paraId="432C85EF" w14:textId="1EE7DCA9">
      <w:pPr>
        <w:pStyle w:val="Naslov1"/>
        <w:ind w:firstLine="720"/>
        <w:jc w:val="both"/>
        <w:rPr>
          <w:rFonts w:ascii="Arial" w:hAnsi="Arial" w:cs="Arial"/>
          <w:b w:val="false"/>
          <w:szCs w:val="24"/>
        </w:rPr>
      </w:pPr>
      <w:r w:rsidRPr="00CB6BF2">
        <w:rPr>
          <w:rFonts w:ascii="Arial" w:hAnsi="Arial" w:cs="Arial"/>
          <w:b w:val="false"/>
          <w:szCs w:val="24"/>
        </w:rPr>
        <w:t xml:space="preserve">Utvrđuje se da je rješenjem od </w:t>
      </w:r>
      <w:r w:rsidR="00C32F16">
        <w:rPr>
          <w:rFonts w:ascii="Arial" w:hAnsi="Arial" w:cs="Arial"/>
          <w:b w:val="false"/>
          <w:szCs w:val="24"/>
        </w:rPr>
        <w:t>18</w:t>
      </w:r>
      <w:r w:rsidR="001D7B46">
        <w:rPr>
          <w:rFonts w:ascii="Arial" w:hAnsi="Arial" w:cs="Arial"/>
          <w:b w:val="false"/>
          <w:szCs w:val="24"/>
        </w:rPr>
        <w:t>. srpnja</w:t>
      </w:r>
      <w:r w:rsidR="00024D15">
        <w:rPr>
          <w:rFonts w:ascii="Arial" w:hAnsi="Arial" w:cs="Arial"/>
          <w:b w:val="false"/>
          <w:szCs w:val="24"/>
        </w:rPr>
        <w:t xml:space="preserve"> 2025</w:t>
      </w:r>
      <w:r w:rsidRPr="00CB6BF2">
        <w:rPr>
          <w:rFonts w:ascii="Arial" w:hAnsi="Arial" w:cs="Arial"/>
          <w:b w:val="false"/>
          <w:szCs w:val="24"/>
        </w:rPr>
        <w:t xml:space="preserve">., pod gornjim brojem, </w:t>
      </w:r>
      <w:r w:rsidR="00C32F16">
        <w:rPr>
          <w:rFonts w:ascii="Arial" w:hAnsi="Arial" w:cs="Arial"/>
          <w:b w:val="false"/>
          <w:szCs w:val="24"/>
        </w:rPr>
        <w:t xml:space="preserve">otvoren je stečajni postupak nad gore navedenim dužnikom </w:t>
      </w:r>
      <w:r w:rsidRPr="00CB6BF2">
        <w:rPr>
          <w:rFonts w:ascii="Arial" w:hAnsi="Arial" w:cs="Arial"/>
          <w:b w:val="false"/>
          <w:szCs w:val="24"/>
        </w:rPr>
        <w:t xml:space="preserve">te su pozvani vjerovnici na podnošenje prijava tražbine, koje rješenje je objavljeno na mrežnoj stranici e-oglasna ploča Trgovačkog suda u Zagrebu dana </w:t>
      </w:r>
      <w:r w:rsidR="00C32F16">
        <w:rPr>
          <w:rFonts w:ascii="Arial" w:hAnsi="Arial" w:cs="Arial"/>
          <w:b w:val="false"/>
          <w:szCs w:val="24"/>
        </w:rPr>
        <w:t>18</w:t>
      </w:r>
      <w:r w:rsidR="001D7B46">
        <w:rPr>
          <w:rFonts w:ascii="Arial" w:hAnsi="Arial" w:cs="Arial"/>
          <w:b w:val="false"/>
          <w:szCs w:val="24"/>
        </w:rPr>
        <w:t>. srpnja</w:t>
      </w:r>
      <w:r w:rsidR="00024D15">
        <w:rPr>
          <w:rFonts w:ascii="Arial" w:hAnsi="Arial" w:cs="Arial"/>
          <w:b w:val="false"/>
          <w:szCs w:val="24"/>
        </w:rPr>
        <w:t xml:space="preserve"> 2025.</w:t>
      </w:r>
    </w:p>
    <w:p w:rsidRPr="00CB6BF2" w:rsidR="007D4DBC" w:rsidP="007D4DBC" w:rsidRDefault="007D4DBC" w14:paraId="08C7C361" w14:textId="77777777">
      <w:pPr>
        <w:rPr>
          <w:rFonts w:ascii="Arial" w:hAnsi="Arial" w:cs="Arial"/>
          <w:sz w:val="24"/>
          <w:szCs w:val="24"/>
        </w:rPr>
      </w:pPr>
    </w:p>
    <w:p w:rsidRPr="00CB6BF2" w:rsidR="00A50713" w:rsidP="001C716F" w:rsidRDefault="00A3654E" w14:paraId="69E2045E" w14:textId="4F07DA28">
      <w:pPr>
        <w:ind w:firstLine="360"/>
        <w:jc w:val="both"/>
        <w:rPr>
          <w:rFonts w:ascii="Arial" w:hAnsi="Arial" w:cs="Arial"/>
          <w:sz w:val="24"/>
          <w:szCs w:val="24"/>
        </w:rPr>
      </w:pPr>
      <w:r w:rsidRPr="00CB6BF2">
        <w:rPr>
          <w:rFonts w:ascii="Arial" w:hAnsi="Arial" w:cs="Arial"/>
          <w:sz w:val="24"/>
          <w:szCs w:val="24"/>
        </w:rPr>
        <w:t xml:space="preserve">     </w:t>
      </w:r>
      <w:r w:rsidRPr="00CB6BF2"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CB6BF2" w:rsidR="008F4D4B">
        <w:rPr>
          <w:rFonts w:ascii="Arial" w:hAnsi="Arial" w:cs="Arial"/>
          <w:sz w:val="24"/>
          <w:szCs w:val="24"/>
        </w:rPr>
        <w:t>(</w:t>
      </w:r>
      <w:r w:rsidRPr="00CB6BF2" w:rsidR="00A50713">
        <w:rPr>
          <w:rFonts w:ascii="Arial" w:hAnsi="Arial" w:cs="Arial"/>
          <w:sz w:val="24"/>
          <w:szCs w:val="24"/>
        </w:rPr>
        <w:t>NN 71/</w:t>
      </w:r>
      <w:r w:rsidR="007F1029">
        <w:rPr>
          <w:rFonts w:ascii="Arial" w:hAnsi="Arial" w:cs="Arial"/>
          <w:sz w:val="24"/>
          <w:szCs w:val="24"/>
        </w:rPr>
        <w:t>20</w:t>
      </w:r>
      <w:r w:rsidRPr="00CB6BF2" w:rsidR="00A50713">
        <w:rPr>
          <w:rFonts w:ascii="Arial" w:hAnsi="Arial" w:cs="Arial"/>
          <w:sz w:val="24"/>
          <w:szCs w:val="24"/>
        </w:rPr>
        <w:t>15</w:t>
      </w:r>
      <w:r w:rsidRPr="00CB6BF2" w:rsidR="00C874A9">
        <w:rPr>
          <w:rFonts w:ascii="Arial" w:hAnsi="Arial" w:cs="Arial"/>
          <w:sz w:val="24"/>
          <w:szCs w:val="24"/>
        </w:rPr>
        <w:t>, 104/</w:t>
      </w:r>
      <w:r w:rsidR="007F1029">
        <w:rPr>
          <w:rFonts w:ascii="Arial" w:hAnsi="Arial" w:cs="Arial"/>
          <w:sz w:val="24"/>
          <w:szCs w:val="24"/>
        </w:rPr>
        <w:t>20</w:t>
      </w:r>
      <w:r w:rsidRPr="00CB6BF2" w:rsidR="00C874A9">
        <w:rPr>
          <w:rFonts w:ascii="Arial" w:hAnsi="Arial" w:cs="Arial"/>
          <w:sz w:val="24"/>
          <w:szCs w:val="24"/>
        </w:rPr>
        <w:t>17</w:t>
      </w:r>
      <w:r w:rsidRPr="00CB6BF2" w:rsidR="00152098">
        <w:rPr>
          <w:rFonts w:ascii="Arial" w:hAnsi="Arial" w:cs="Arial"/>
          <w:sz w:val="24"/>
          <w:szCs w:val="24"/>
        </w:rPr>
        <w:t>,36/</w:t>
      </w:r>
      <w:r w:rsidR="007F1029">
        <w:rPr>
          <w:rFonts w:ascii="Arial" w:hAnsi="Arial" w:cs="Arial"/>
          <w:sz w:val="24"/>
          <w:szCs w:val="24"/>
        </w:rPr>
        <w:t>20</w:t>
      </w:r>
      <w:r w:rsidRPr="00CB6BF2" w:rsidR="00152098">
        <w:rPr>
          <w:rFonts w:ascii="Arial" w:hAnsi="Arial" w:cs="Arial"/>
          <w:sz w:val="24"/>
          <w:szCs w:val="24"/>
        </w:rPr>
        <w:t>22</w:t>
      </w:r>
      <w:r w:rsidR="007F1029">
        <w:rPr>
          <w:rFonts w:ascii="Arial" w:hAnsi="Arial" w:cs="Arial"/>
          <w:sz w:val="24"/>
          <w:szCs w:val="24"/>
        </w:rPr>
        <w:t>, 27</w:t>
      </w:r>
      <w:r w:rsidRPr="00CB6BF2" w:rsidR="00EE1384">
        <w:rPr>
          <w:rFonts w:ascii="Arial" w:hAnsi="Arial" w:cs="Arial"/>
          <w:sz w:val="24"/>
          <w:szCs w:val="24"/>
        </w:rPr>
        <w:t>/</w:t>
      </w:r>
      <w:r w:rsidR="007F1029">
        <w:rPr>
          <w:rFonts w:ascii="Arial" w:hAnsi="Arial" w:cs="Arial"/>
          <w:sz w:val="24"/>
          <w:szCs w:val="24"/>
        </w:rPr>
        <w:t>2024</w:t>
      </w:r>
      <w:r w:rsidRPr="00CB6BF2" w:rsidR="00A50713">
        <w:rPr>
          <w:rFonts w:ascii="Arial" w:hAnsi="Arial" w:cs="Arial"/>
          <w:sz w:val="24"/>
          <w:szCs w:val="24"/>
        </w:rPr>
        <w:t xml:space="preserve">) bile objavljene na mrežnoj stranici e-oglasna ploča Trgovačkog suda u Zagrebu i nalazile su se na uvidu u sobi </w:t>
      </w:r>
      <w:r w:rsidRPr="00CB6BF2" w:rsidR="008612E8">
        <w:rPr>
          <w:rFonts w:ascii="Arial" w:hAnsi="Arial" w:cs="Arial"/>
          <w:sz w:val="24"/>
          <w:szCs w:val="24"/>
        </w:rPr>
        <w:t>9/I u Trgovačkom sudu u Zagrebu, Livadarski put 7.</w:t>
      </w:r>
      <w:r w:rsidRPr="00CB6BF2" w:rsidR="00A50713">
        <w:rPr>
          <w:rFonts w:ascii="Arial" w:hAnsi="Arial" w:cs="Arial"/>
          <w:sz w:val="24"/>
          <w:szCs w:val="24"/>
        </w:rPr>
        <w:t xml:space="preserve">   </w:t>
      </w:r>
    </w:p>
    <w:p w:rsidRPr="00CB6BF2" w:rsidR="00E42E6C" w:rsidP="007648D9" w:rsidRDefault="00A50713" w14:paraId="1ECE8961" w14:textId="7832397E">
      <w:pPr>
        <w:ind w:firstLine="720"/>
        <w:jc w:val="both"/>
        <w:rPr>
          <w:rFonts w:ascii="Arial" w:hAnsi="Arial" w:cs="Arial"/>
          <w:sz w:val="24"/>
          <w:szCs w:val="24"/>
        </w:rPr>
      </w:pPr>
      <w:r w:rsidRPr="00CB6BF2">
        <w:rPr>
          <w:rFonts w:ascii="Arial" w:hAnsi="Arial" w:cs="Arial"/>
          <w:sz w:val="24"/>
          <w:szCs w:val="24"/>
        </w:rPr>
        <w:t xml:space="preserve">Uz tablice su bile izložene i prijave svih vjerovnika koje su stigle u roku objave koji je određen rješenjem </w:t>
      </w:r>
      <w:r w:rsidRPr="00CB6BF2" w:rsidR="00D31E6F">
        <w:rPr>
          <w:rFonts w:ascii="Arial" w:hAnsi="Arial" w:cs="Arial"/>
          <w:sz w:val="24"/>
          <w:szCs w:val="24"/>
        </w:rPr>
        <w:t xml:space="preserve">od </w:t>
      </w:r>
      <w:r w:rsidR="00E95F9F">
        <w:rPr>
          <w:rFonts w:ascii="Arial" w:hAnsi="Arial" w:cs="Arial"/>
          <w:sz w:val="24"/>
          <w:szCs w:val="24"/>
        </w:rPr>
        <w:t>18</w:t>
      </w:r>
      <w:r w:rsidR="001D7B46">
        <w:rPr>
          <w:rFonts w:ascii="Arial" w:hAnsi="Arial" w:cs="Arial"/>
          <w:sz w:val="24"/>
          <w:szCs w:val="24"/>
        </w:rPr>
        <w:t>. srpnja</w:t>
      </w:r>
      <w:r w:rsidR="001814D1">
        <w:rPr>
          <w:rFonts w:ascii="Arial" w:hAnsi="Arial" w:cs="Arial"/>
          <w:sz w:val="24"/>
          <w:szCs w:val="24"/>
        </w:rPr>
        <w:t xml:space="preserve"> </w:t>
      </w:r>
      <w:r w:rsidR="00255E4B">
        <w:rPr>
          <w:rFonts w:ascii="Arial" w:hAnsi="Arial" w:cs="Arial"/>
          <w:sz w:val="24"/>
          <w:szCs w:val="24"/>
        </w:rPr>
        <w:t>2025.</w:t>
      </w:r>
    </w:p>
    <w:p w:rsidRPr="00CB6BF2" w:rsidR="00A50713" w:rsidP="007648D9" w:rsidRDefault="00A50713" w14:paraId="7479120C" w14:textId="77777777">
      <w:pPr>
        <w:ind w:firstLine="720"/>
        <w:jc w:val="both"/>
        <w:rPr>
          <w:rFonts w:ascii="Arial" w:hAnsi="Arial" w:cs="Arial"/>
          <w:sz w:val="24"/>
          <w:szCs w:val="24"/>
        </w:rPr>
      </w:pPr>
      <w:r w:rsidRPr="00CB6BF2">
        <w:rPr>
          <w:rFonts w:ascii="Arial" w:hAnsi="Arial" w:cs="Arial"/>
          <w:sz w:val="24"/>
          <w:szCs w:val="24"/>
        </w:rPr>
        <w:t xml:space="preserve">Rješenje o utvrđenim i osporenim tražbinama objavit će se na mrežnoj stranici e-oglasna ploča sudova (čl. 265. st. 2. SZ). </w:t>
      </w:r>
    </w:p>
    <w:p w:rsidRPr="00CB6BF2" w:rsidR="00A50713" w:rsidP="007648D9" w:rsidRDefault="00A50713" w14:paraId="63B63EF5" w14:textId="77777777">
      <w:pPr>
        <w:ind w:firstLine="720"/>
        <w:jc w:val="both"/>
        <w:rPr>
          <w:rFonts w:ascii="Arial" w:hAnsi="Arial" w:cs="Arial"/>
          <w:sz w:val="24"/>
          <w:szCs w:val="24"/>
        </w:rPr>
      </w:pPr>
      <w:r w:rsidRPr="00CB6BF2">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CB6BF2" w:rsidR="00A50713" w:rsidP="007648D9" w:rsidRDefault="00A50713" w14:paraId="619A2CB8" w14:textId="77777777">
      <w:pPr>
        <w:ind w:firstLine="720"/>
        <w:jc w:val="both"/>
        <w:rPr>
          <w:rFonts w:ascii="Arial" w:hAnsi="Arial" w:cs="Arial"/>
          <w:sz w:val="24"/>
          <w:szCs w:val="24"/>
        </w:rPr>
      </w:pPr>
      <w:r w:rsidRPr="00CB6BF2">
        <w:rPr>
          <w:rFonts w:ascii="Arial" w:hAnsi="Arial" w:cs="Arial"/>
          <w:sz w:val="24"/>
          <w:szCs w:val="24"/>
        </w:rPr>
        <w:t xml:space="preserve">Poziva se stečajni upravitelj određeno očitovati osporava li ili priznaje svaku prijavljenu tražbinu (čl. 260. st. 2. SZ). </w:t>
      </w:r>
    </w:p>
    <w:p w:rsidRPr="00CB6BF2" w:rsidR="00A50713" w:rsidP="007648D9" w:rsidRDefault="00A50713" w14:paraId="72B28860" w14:textId="77777777">
      <w:pPr>
        <w:ind w:firstLine="720"/>
        <w:jc w:val="both"/>
        <w:rPr>
          <w:rFonts w:ascii="Arial" w:hAnsi="Arial" w:cs="Arial"/>
          <w:sz w:val="24"/>
          <w:szCs w:val="24"/>
        </w:rPr>
      </w:pPr>
      <w:r w:rsidRPr="00CB6BF2">
        <w:rPr>
          <w:rFonts w:ascii="Arial" w:hAnsi="Arial" w:cs="Arial"/>
          <w:sz w:val="24"/>
          <w:szCs w:val="24"/>
        </w:rPr>
        <w:lastRenderedPageBreak/>
        <w:t>Prelazi se na ispitivanje svake pojedine tražbine.</w:t>
      </w:r>
    </w:p>
    <w:p w:rsidRPr="00CB6BF2" w:rsidR="000D1A95" w:rsidP="001C716F" w:rsidRDefault="000D1A95" w14:paraId="4626BC8B" w14:textId="77777777">
      <w:pPr>
        <w:ind w:firstLine="360"/>
        <w:jc w:val="both"/>
        <w:rPr>
          <w:rFonts w:ascii="Arial" w:hAnsi="Arial" w:cs="Arial"/>
          <w:sz w:val="24"/>
          <w:szCs w:val="24"/>
        </w:rPr>
      </w:pPr>
    </w:p>
    <w:p w:rsidRPr="00CB6BF2" w:rsidR="00A50713" w:rsidP="007648D9" w:rsidRDefault="00A50713" w14:paraId="571BE91A" w14:textId="52138505">
      <w:pPr>
        <w:ind w:firstLine="720"/>
        <w:jc w:val="both"/>
        <w:rPr>
          <w:rFonts w:ascii="Arial" w:hAnsi="Arial" w:cs="Arial"/>
          <w:sz w:val="24"/>
          <w:szCs w:val="24"/>
        </w:rPr>
      </w:pPr>
      <w:r w:rsidRPr="00CB6BF2">
        <w:rPr>
          <w:rFonts w:ascii="Arial" w:hAnsi="Arial" w:cs="Arial"/>
          <w:sz w:val="24"/>
          <w:szCs w:val="24"/>
        </w:rPr>
        <w:t>Stečajni upravitelj izjavljuje da u ovom steča</w:t>
      </w:r>
      <w:r w:rsidRPr="00CB6BF2" w:rsidR="00E90AD3">
        <w:rPr>
          <w:rFonts w:ascii="Arial" w:hAnsi="Arial" w:cs="Arial"/>
          <w:sz w:val="24"/>
          <w:szCs w:val="24"/>
        </w:rPr>
        <w:t>jnom postupku ima vjerovnika</w:t>
      </w:r>
      <w:r w:rsidRPr="00CB6BF2" w:rsidR="00C778BB">
        <w:rPr>
          <w:rFonts w:ascii="Arial" w:hAnsi="Arial" w:cs="Arial"/>
          <w:sz w:val="24"/>
          <w:szCs w:val="24"/>
        </w:rPr>
        <w:t xml:space="preserve"> </w:t>
      </w:r>
      <w:r w:rsidR="00E95F9F">
        <w:rPr>
          <w:rFonts w:ascii="Arial" w:hAnsi="Arial" w:cs="Arial"/>
          <w:sz w:val="24"/>
          <w:szCs w:val="24"/>
        </w:rPr>
        <w:t xml:space="preserve">I i </w:t>
      </w:r>
      <w:r w:rsidRPr="00CB6BF2" w:rsidR="00E00C8F">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 </w:t>
      </w:r>
    </w:p>
    <w:p w:rsidR="001D786D" w:rsidP="006C36FA" w:rsidRDefault="00A50713" w14:paraId="0E643EF2" w14:textId="271CF14C">
      <w:pPr>
        <w:ind w:firstLine="720"/>
        <w:jc w:val="both"/>
        <w:rPr>
          <w:rFonts w:ascii="Arial" w:hAnsi="Arial" w:cs="Arial"/>
          <w:sz w:val="24"/>
          <w:szCs w:val="24"/>
        </w:rPr>
      </w:pPr>
      <w:r w:rsidRPr="00CB6BF2">
        <w:rPr>
          <w:rFonts w:ascii="Arial" w:hAnsi="Arial" w:cs="Arial"/>
          <w:sz w:val="24"/>
          <w:szCs w:val="24"/>
        </w:rPr>
        <w:t>Stečajni upravitelj čita pr</w:t>
      </w:r>
      <w:r w:rsidRPr="00CB6BF2" w:rsidR="00E90AD3">
        <w:rPr>
          <w:rFonts w:ascii="Arial" w:hAnsi="Arial" w:cs="Arial"/>
          <w:sz w:val="24"/>
          <w:szCs w:val="24"/>
        </w:rPr>
        <w:t>ijavljene tražbine vjerovnika</w:t>
      </w:r>
      <w:r w:rsidR="00E95F9F">
        <w:rPr>
          <w:rFonts w:ascii="Arial" w:hAnsi="Arial" w:cs="Arial"/>
          <w:sz w:val="24"/>
          <w:szCs w:val="24"/>
        </w:rPr>
        <w:t xml:space="preserve"> I i </w:t>
      </w:r>
      <w:r w:rsidRPr="00CB6BF2" w:rsidR="00E00C8F">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w:t>
      </w:r>
    </w:p>
    <w:p w:rsidRPr="00930BB6" w:rsidR="001D786D" w:rsidP="00930BB6" w:rsidRDefault="001D786D" w14:paraId="7782FFD2" w14:textId="77777777">
      <w:pPr>
        <w:rPr>
          <w:rFonts w:ascii="Arial" w:hAnsi="Arial" w:cs="Arial"/>
          <w:sz w:val="24"/>
          <w:szCs w:val="24"/>
        </w:rPr>
      </w:pPr>
    </w:p>
    <w:p w:rsidR="00592D5B" w:rsidP="00D95DD7" w:rsidRDefault="00592D5B" w14:paraId="4A587772" w14:textId="6F12EA56">
      <w:pPr>
        <w:pStyle w:val="Odlomakpopisa"/>
        <w:numPr>
          <w:ilvl w:val="0"/>
          <w:numId w:val="1"/>
        </w:numPr>
        <w:rPr>
          <w:rFonts w:ascii="Arial" w:hAnsi="Arial" w:cs="Arial"/>
          <w:sz w:val="24"/>
          <w:szCs w:val="24"/>
        </w:rPr>
      </w:pPr>
      <w:r>
        <w:rPr>
          <w:rFonts w:ascii="Arial" w:hAnsi="Arial" w:cs="Arial"/>
          <w:sz w:val="24"/>
          <w:szCs w:val="24"/>
        </w:rPr>
        <w:t>viši isplatni red</w:t>
      </w: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781"/>
        <w:gridCol w:w="918"/>
        <w:gridCol w:w="969"/>
        <w:gridCol w:w="836"/>
        <w:gridCol w:w="958"/>
        <w:gridCol w:w="1015"/>
        <w:gridCol w:w="810"/>
        <w:gridCol w:w="795"/>
        <w:gridCol w:w="1017"/>
        <w:gridCol w:w="961"/>
      </w:tblGrid>
      <w:tr w:rsidRPr="004E7526" w:rsidR="004E7526" w:rsidTr="001F0862" w14:paraId="6C82768F" w14:textId="77777777">
        <w:trPr>
          <w:trHeight w:val="849"/>
        </w:trPr>
        <w:tc>
          <w:tcPr>
            <w:tcW w:w="393" w:type="pct"/>
            <w:vMerge w:val="restart"/>
            <w:shd w:val="clear" w:color="auto" w:fill="E4E4E4"/>
          </w:tcPr>
          <w:p w:rsidRPr="004E7526" w:rsidR="004E7526" w:rsidP="001F0862" w:rsidRDefault="004E7526" w14:paraId="4786CB09" w14:textId="77777777">
            <w:pPr>
              <w:pStyle w:val="TableParagraph"/>
              <w:rPr>
                <w:rFonts w:ascii="Arial" w:hAnsi="Arial" w:cs="Arial"/>
                <w:b/>
                <w:sz w:val="16"/>
                <w:szCs w:val="16"/>
              </w:rPr>
            </w:pPr>
          </w:p>
          <w:p w:rsidRPr="004E7526" w:rsidR="004E7526" w:rsidP="001F0862" w:rsidRDefault="004E7526" w14:paraId="1927EE97" w14:textId="77777777">
            <w:pPr>
              <w:pStyle w:val="TableParagraph"/>
              <w:spacing w:before="116"/>
              <w:rPr>
                <w:rFonts w:ascii="Arial" w:hAnsi="Arial" w:cs="Arial"/>
                <w:b/>
                <w:sz w:val="16"/>
                <w:szCs w:val="16"/>
              </w:rPr>
            </w:pPr>
          </w:p>
          <w:p w:rsidRPr="004E7526" w:rsidR="004E7526" w:rsidP="001F0862" w:rsidRDefault="004E7526" w14:paraId="2BF8D3EC" w14:textId="77777777">
            <w:pPr>
              <w:pStyle w:val="TableParagraph"/>
              <w:spacing w:line="242" w:lineRule="auto"/>
              <w:ind w:left="331" w:right="235" w:hanging="75"/>
              <w:rPr>
                <w:rFonts w:ascii="Arial" w:hAnsi="Arial" w:cs="Arial"/>
                <w:sz w:val="16"/>
                <w:szCs w:val="16"/>
              </w:rPr>
            </w:pPr>
            <w:r w:rsidRPr="004E7526">
              <w:rPr>
                <w:rFonts w:ascii="Arial" w:hAnsi="Arial" w:cs="Arial"/>
                <w:spacing w:val="-2"/>
                <w:sz w:val="16"/>
                <w:szCs w:val="16"/>
              </w:rPr>
              <w:t xml:space="preserve">Redni </w:t>
            </w:r>
            <w:r w:rsidRPr="004E7526">
              <w:rPr>
                <w:rFonts w:ascii="Arial" w:hAnsi="Arial" w:cs="Arial"/>
                <w:spacing w:val="-4"/>
                <w:sz w:val="16"/>
                <w:szCs w:val="16"/>
              </w:rPr>
              <w:t>broj</w:t>
            </w:r>
          </w:p>
        </w:tc>
        <w:tc>
          <w:tcPr>
            <w:tcW w:w="606" w:type="pct"/>
            <w:vMerge w:val="restart"/>
            <w:shd w:val="clear" w:color="auto" w:fill="E4E4E4"/>
          </w:tcPr>
          <w:p w:rsidRPr="004E7526" w:rsidR="004E7526" w:rsidP="001F0862" w:rsidRDefault="004E7526" w14:paraId="03E6E000" w14:textId="77777777">
            <w:pPr>
              <w:pStyle w:val="TableParagraph"/>
              <w:rPr>
                <w:rFonts w:ascii="Arial" w:hAnsi="Arial" w:cs="Arial"/>
                <w:b/>
                <w:sz w:val="16"/>
                <w:szCs w:val="16"/>
              </w:rPr>
            </w:pPr>
          </w:p>
          <w:p w:rsidRPr="004E7526" w:rsidR="004E7526" w:rsidP="001F0862" w:rsidRDefault="004E7526" w14:paraId="4B2C1C9E" w14:textId="77777777">
            <w:pPr>
              <w:pStyle w:val="TableParagraph"/>
              <w:spacing w:before="1"/>
              <w:rPr>
                <w:rFonts w:ascii="Arial" w:hAnsi="Arial" w:cs="Arial"/>
                <w:b/>
                <w:sz w:val="16"/>
                <w:szCs w:val="16"/>
              </w:rPr>
            </w:pPr>
          </w:p>
          <w:p w:rsidRPr="004E7526" w:rsidR="004E7526" w:rsidP="001F0862" w:rsidRDefault="004E7526" w14:paraId="7652B136" w14:textId="77777777">
            <w:pPr>
              <w:pStyle w:val="TableParagraph"/>
              <w:spacing w:line="242" w:lineRule="auto"/>
              <w:ind w:left="156" w:right="145" w:hanging="2"/>
              <w:jc w:val="center"/>
              <w:rPr>
                <w:rFonts w:ascii="Arial" w:hAnsi="Arial" w:cs="Arial"/>
                <w:sz w:val="16"/>
                <w:szCs w:val="16"/>
              </w:rPr>
            </w:pPr>
            <w:r w:rsidRPr="004E7526">
              <w:rPr>
                <w:rFonts w:ascii="Arial" w:hAnsi="Arial" w:cs="Arial"/>
                <w:sz w:val="16"/>
                <w:szCs w:val="16"/>
              </w:rPr>
              <w:t>Ime</w:t>
            </w:r>
            <w:r w:rsidRPr="004E7526">
              <w:rPr>
                <w:rFonts w:ascii="Arial" w:hAnsi="Arial" w:cs="Arial"/>
                <w:spacing w:val="-13"/>
                <w:sz w:val="16"/>
                <w:szCs w:val="16"/>
              </w:rPr>
              <w:t xml:space="preserve"> </w:t>
            </w:r>
            <w:r w:rsidRPr="004E7526">
              <w:rPr>
                <w:rFonts w:ascii="Arial" w:hAnsi="Arial" w:cs="Arial"/>
                <w:sz w:val="16"/>
                <w:szCs w:val="16"/>
              </w:rPr>
              <w:t>i</w:t>
            </w:r>
            <w:r w:rsidRPr="004E7526">
              <w:rPr>
                <w:rFonts w:ascii="Arial" w:hAnsi="Arial" w:cs="Arial"/>
                <w:spacing w:val="-12"/>
                <w:sz w:val="16"/>
                <w:szCs w:val="16"/>
              </w:rPr>
              <w:t xml:space="preserve"> </w:t>
            </w:r>
            <w:r w:rsidRPr="004E7526">
              <w:rPr>
                <w:rFonts w:ascii="Arial" w:hAnsi="Arial" w:cs="Arial"/>
                <w:sz w:val="16"/>
                <w:szCs w:val="16"/>
              </w:rPr>
              <w:t>prezime</w:t>
            </w:r>
            <w:r w:rsidRPr="004E7526">
              <w:rPr>
                <w:rFonts w:ascii="Arial" w:hAnsi="Arial" w:cs="Arial"/>
                <w:spacing w:val="-13"/>
                <w:sz w:val="16"/>
                <w:szCs w:val="16"/>
              </w:rPr>
              <w:t xml:space="preserve"> </w:t>
            </w:r>
            <w:r w:rsidRPr="004E7526">
              <w:rPr>
                <w:rFonts w:ascii="Arial" w:hAnsi="Arial" w:cs="Arial"/>
                <w:sz w:val="16"/>
                <w:szCs w:val="16"/>
              </w:rPr>
              <w:t>/ tvrtka</w:t>
            </w:r>
            <w:r w:rsidRPr="004E7526">
              <w:rPr>
                <w:rFonts w:ascii="Arial" w:hAnsi="Arial" w:cs="Arial"/>
                <w:spacing w:val="23"/>
                <w:sz w:val="16"/>
                <w:szCs w:val="16"/>
              </w:rPr>
              <w:t xml:space="preserve"> </w:t>
            </w:r>
            <w:r w:rsidRPr="004E7526">
              <w:rPr>
                <w:rFonts w:ascii="Arial" w:hAnsi="Arial" w:cs="Arial"/>
                <w:sz w:val="16"/>
                <w:szCs w:val="16"/>
              </w:rPr>
              <w:t>ili</w:t>
            </w:r>
            <w:r w:rsidRPr="004E7526">
              <w:rPr>
                <w:rFonts w:ascii="Arial" w:hAnsi="Arial" w:cs="Arial"/>
                <w:spacing w:val="-13"/>
                <w:sz w:val="16"/>
                <w:szCs w:val="16"/>
              </w:rPr>
              <w:t xml:space="preserve"> </w:t>
            </w:r>
            <w:r w:rsidRPr="004E7526">
              <w:rPr>
                <w:rFonts w:ascii="Arial" w:hAnsi="Arial" w:cs="Arial"/>
                <w:sz w:val="16"/>
                <w:szCs w:val="16"/>
              </w:rPr>
              <w:t xml:space="preserve">naziv </w:t>
            </w:r>
            <w:r w:rsidRPr="004E7526">
              <w:rPr>
                <w:rFonts w:ascii="Arial" w:hAnsi="Arial" w:cs="Arial"/>
                <w:spacing w:val="-2"/>
                <w:sz w:val="16"/>
                <w:szCs w:val="16"/>
              </w:rPr>
              <w:t>vjerovnika</w:t>
            </w:r>
          </w:p>
        </w:tc>
        <w:tc>
          <w:tcPr>
            <w:tcW w:w="563" w:type="pct"/>
            <w:vMerge w:val="restart"/>
            <w:shd w:val="clear" w:color="auto" w:fill="E4E4E4"/>
          </w:tcPr>
          <w:p w:rsidRPr="004E7526" w:rsidR="004E7526" w:rsidP="001F0862" w:rsidRDefault="004E7526" w14:paraId="5D656053" w14:textId="77777777">
            <w:pPr>
              <w:pStyle w:val="TableParagraph"/>
              <w:rPr>
                <w:rFonts w:ascii="Arial" w:hAnsi="Arial" w:cs="Arial"/>
                <w:b/>
                <w:sz w:val="16"/>
                <w:szCs w:val="16"/>
              </w:rPr>
            </w:pPr>
          </w:p>
          <w:p w:rsidRPr="004E7526" w:rsidR="004E7526" w:rsidP="001F0862" w:rsidRDefault="004E7526" w14:paraId="152D25CC" w14:textId="77777777">
            <w:pPr>
              <w:pStyle w:val="TableParagraph"/>
              <w:spacing w:before="116"/>
              <w:rPr>
                <w:rFonts w:ascii="Arial" w:hAnsi="Arial" w:cs="Arial"/>
                <w:b/>
                <w:sz w:val="16"/>
                <w:szCs w:val="16"/>
              </w:rPr>
            </w:pPr>
          </w:p>
          <w:p w:rsidRPr="004E7526" w:rsidR="004E7526" w:rsidP="001F0862" w:rsidRDefault="004E7526" w14:paraId="000FCE31" w14:textId="77777777">
            <w:pPr>
              <w:pStyle w:val="TableParagraph"/>
              <w:ind w:left="15" w:right="3"/>
              <w:jc w:val="center"/>
              <w:rPr>
                <w:rFonts w:ascii="Arial" w:hAnsi="Arial" w:cs="Arial"/>
                <w:sz w:val="16"/>
                <w:szCs w:val="16"/>
              </w:rPr>
            </w:pPr>
            <w:r w:rsidRPr="004E7526">
              <w:rPr>
                <w:rFonts w:ascii="Arial" w:hAnsi="Arial" w:cs="Arial"/>
                <w:spacing w:val="-5"/>
                <w:sz w:val="16"/>
                <w:szCs w:val="16"/>
              </w:rPr>
              <w:t>OIB</w:t>
            </w:r>
          </w:p>
          <w:p w:rsidRPr="004E7526" w:rsidR="004E7526" w:rsidP="001F0862" w:rsidRDefault="004E7526" w14:paraId="7965E16C" w14:textId="77777777">
            <w:pPr>
              <w:pStyle w:val="TableParagraph"/>
              <w:spacing w:before="3"/>
              <w:ind w:left="15"/>
              <w:jc w:val="center"/>
              <w:rPr>
                <w:rFonts w:ascii="Arial" w:hAnsi="Arial" w:cs="Arial"/>
                <w:sz w:val="16"/>
                <w:szCs w:val="16"/>
              </w:rPr>
            </w:pPr>
            <w:r w:rsidRPr="004E7526">
              <w:rPr>
                <w:rFonts w:ascii="Arial" w:hAnsi="Arial" w:cs="Arial"/>
                <w:spacing w:val="-2"/>
                <w:sz w:val="16"/>
                <w:szCs w:val="16"/>
              </w:rPr>
              <w:t>vjerovnika</w:t>
            </w:r>
          </w:p>
        </w:tc>
        <w:tc>
          <w:tcPr>
            <w:tcW w:w="563" w:type="pct"/>
            <w:vMerge w:val="restart"/>
            <w:shd w:val="clear" w:color="auto" w:fill="E4E4E4"/>
          </w:tcPr>
          <w:p w:rsidRPr="004E7526" w:rsidR="004E7526" w:rsidP="001F0862" w:rsidRDefault="004E7526" w14:paraId="5485F235" w14:textId="77777777">
            <w:pPr>
              <w:pStyle w:val="TableParagraph"/>
              <w:rPr>
                <w:rFonts w:ascii="Arial" w:hAnsi="Arial" w:cs="Arial"/>
                <w:b/>
                <w:sz w:val="16"/>
                <w:szCs w:val="16"/>
              </w:rPr>
            </w:pPr>
          </w:p>
          <w:p w:rsidRPr="004E7526" w:rsidR="004E7526" w:rsidP="001F0862" w:rsidRDefault="004E7526" w14:paraId="31A9BA30" w14:textId="77777777">
            <w:pPr>
              <w:pStyle w:val="TableParagraph"/>
              <w:spacing w:before="1"/>
              <w:rPr>
                <w:rFonts w:ascii="Arial" w:hAnsi="Arial" w:cs="Arial"/>
                <w:b/>
                <w:sz w:val="16"/>
                <w:szCs w:val="16"/>
              </w:rPr>
            </w:pPr>
          </w:p>
          <w:p w:rsidRPr="004E7526" w:rsidR="004E7526" w:rsidP="001F0862" w:rsidRDefault="004E7526" w14:paraId="5758A298" w14:textId="77777777">
            <w:pPr>
              <w:pStyle w:val="TableParagraph"/>
              <w:spacing w:line="242" w:lineRule="auto"/>
              <w:ind w:left="101" w:right="92"/>
              <w:jc w:val="center"/>
              <w:rPr>
                <w:rFonts w:ascii="Arial" w:hAnsi="Arial" w:cs="Arial"/>
                <w:sz w:val="16"/>
                <w:szCs w:val="16"/>
              </w:rPr>
            </w:pPr>
            <w:r w:rsidRPr="004E7526">
              <w:rPr>
                <w:rFonts w:ascii="Arial" w:hAnsi="Arial" w:cs="Arial"/>
                <w:sz w:val="16"/>
                <w:szCs w:val="16"/>
              </w:rPr>
              <w:t xml:space="preserve">Adresa / </w:t>
            </w:r>
            <w:r w:rsidRPr="004E7526">
              <w:rPr>
                <w:rFonts w:ascii="Arial" w:hAnsi="Arial" w:cs="Arial"/>
                <w:spacing w:val="-2"/>
                <w:sz w:val="16"/>
                <w:szCs w:val="16"/>
              </w:rPr>
              <w:t>sjedište vjerovnika</w:t>
            </w:r>
          </w:p>
        </w:tc>
        <w:tc>
          <w:tcPr>
            <w:tcW w:w="506" w:type="pct"/>
            <w:vMerge w:val="restart"/>
            <w:shd w:val="clear" w:color="auto" w:fill="E4E4E4"/>
          </w:tcPr>
          <w:p w:rsidRPr="004E7526" w:rsidR="004E7526" w:rsidP="001F0862" w:rsidRDefault="004E7526" w14:paraId="7E629547" w14:textId="77777777">
            <w:pPr>
              <w:pStyle w:val="TableParagraph"/>
              <w:spacing w:before="77"/>
              <w:rPr>
                <w:rFonts w:ascii="Arial" w:hAnsi="Arial" w:cs="Arial"/>
                <w:b/>
                <w:sz w:val="16"/>
                <w:szCs w:val="16"/>
              </w:rPr>
            </w:pPr>
          </w:p>
          <w:p w:rsidRPr="004E7526" w:rsidR="004E7526" w:rsidP="001F0862" w:rsidRDefault="004E7526" w14:paraId="2705D2DC" w14:textId="77777777">
            <w:pPr>
              <w:pStyle w:val="TableParagraph"/>
              <w:ind w:left="210" w:right="196" w:firstLine="4"/>
              <w:jc w:val="center"/>
              <w:rPr>
                <w:rFonts w:ascii="Arial" w:hAnsi="Arial" w:cs="Arial"/>
                <w:sz w:val="16"/>
                <w:szCs w:val="16"/>
              </w:rPr>
            </w:pPr>
            <w:r w:rsidRPr="004E7526">
              <w:rPr>
                <w:rFonts w:ascii="Arial" w:hAnsi="Arial" w:cs="Arial"/>
                <w:spacing w:val="-4"/>
                <w:sz w:val="16"/>
                <w:szCs w:val="16"/>
              </w:rPr>
              <w:t xml:space="preserve">Iznos </w:t>
            </w:r>
            <w:r w:rsidRPr="004E7526">
              <w:rPr>
                <w:rFonts w:ascii="Arial" w:hAnsi="Arial" w:cs="Arial"/>
                <w:spacing w:val="-2"/>
                <w:sz w:val="16"/>
                <w:szCs w:val="16"/>
              </w:rPr>
              <w:t>prijavljene tražbine</w:t>
            </w:r>
          </w:p>
          <w:p w:rsidRPr="004E7526" w:rsidR="004E7526" w:rsidP="001F0862" w:rsidRDefault="004E7526" w14:paraId="25770463" w14:textId="77777777">
            <w:pPr>
              <w:pStyle w:val="TableParagraph"/>
              <w:spacing w:before="81"/>
              <w:ind w:left="13"/>
              <w:jc w:val="center"/>
              <w:rPr>
                <w:rFonts w:ascii="Arial" w:hAnsi="Arial" w:cs="Arial"/>
                <w:sz w:val="16"/>
                <w:szCs w:val="16"/>
              </w:rPr>
            </w:pPr>
            <w:r w:rsidRPr="004E7526">
              <w:rPr>
                <w:rFonts w:ascii="Arial" w:hAnsi="Arial" w:cs="Arial"/>
                <w:spacing w:val="-2"/>
                <w:sz w:val="16"/>
                <w:szCs w:val="16"/>
              </w:rPr>
              <w:t>(eur)</w:t>
            </w:r>
          </w:p>
        </w:tc>
        <w:tc>
          <w:tcPr>
            <w:tcW w:w="507" w:type="pct"/>
            <w:vMerge w:val="restart"/>
            <w:shd w:val="clear" w:color="auto" w:fill="E4E4E4"/>
          </w:tcPr>
          <w:p w:rsidRPr="004E7526" w:rsidR="004E7526" w:rsidP="001F0862" w:rsidRDefault="004E7526" w14:paraId="61F001DC" w14:textId="77777777">
            <w:pPr>
              <w:pStyle w:val="TableParagraph"/>
              <w:spacing w:before="115"/>
              <w:rPr>
                <w:rFonts w:ascii="Arial" w:hAnsi="Arial" w:cs="Arial"/>
                <w:b/>
                <w:sz w:val="16"/>
                <w:szCs w:val="16"/>
              </w:rPr>
            </w:pPr>
          </w:p>
          <w:p w:rsidRPr="004E7526" w:rsidR="004E7526" w:rsidP="001F0862" w:rsidRDefault="004E7526" w14:paraId="4F844217" w14:textId="77777777">
            <w:pPr>
              <w:pStyle w:val="TableParagraph"/>
              <w:spacing w:before="1" w:line="242" w:lineRule="auto"/>
              <w:ind w:left="112" w:right="96"/>
              <w:jc w:val="center"/>
              <w:rPr>
                <w:rFonts w:ascii="Arial" w:hAnsi="Arial" w:cs="Arial"/>
                <w:sz w:val="16"/>
                <w:szCs w:val="16"/>
              </w:rPr>
            </w:pPr>
            <w:r w:rsidRPr="004E7526">
              <w:rPr>
                <w:rFonts w:ascii="Arial" w:hAnsi="Arial" w:cs="Arial"/>
                <w:spacing w:val="-2"/>
                <w:sz w:val="16"/>
                <w:szCs w:val="16"/>
              </w:rPr>
              <w:t>Pravna osnova prijavljene tražbine</w:t>
            </w:r>
          </w:p>
        </w:tc>
        <w:tc>
          <w:tcPr>
            <w:tcW w:w="799" w:type="pct"/>
            <w:gridSpan w:val="2"/>
            <w:shd w:val="clear" w:color="auto" w:fill="E4E4E4"/>
          </w:tcPr>
          <w:p w:rsidRPr="004E7526" w:rsidR="004E7526" w:rsidP="001F0862" w:rsidRDefault="004E7526" w14:paraId="1FE85F26" w14:textId="77777777">
            <w:pPr>
              <w:pStyle w:val="TableParagraph"/>
              <w:spacing w:line="242" w:lineRule="auto"/>
              <w:ind w:left="157" w:right="143"/>
              <w:jc w:val="center"/>
              <w:rPr>
                <w:rFonts w:ascii="Arial" w:hAnsi="Arial" w:cs="Arial"/>
                <w:sz w:val="16"/>
                <w:szCs w:val="16"/>
              </w:rPr>
            </w:pPr>
            <w:r w:rsidRPr="004E7526">
              <w:rPr>
                <w:rFonts w:ascii="Arial" w:hAnsi="Arial" w:cs="Arial"/>
                <w:sz w:val="16"/>
                <w:szCs w:val="16"/>
              </w:rPr>
              <w:t>Iznos</w:t>
            </w:r>
            <w:r w:rsidRPr="004E7526">
              <w:rPr>
                <w:rFonts w:ascii="Arial" w:hAnsi="Arial" w:cs="Arial"/>
                <w:spacing w:val="-13"/>
                <w:sz w:val="16"/>
                <w:szCs w:val="16"/>
              </w:rPr>
              <w:t xml:space="preserve"> </w:t>
            </w:r>
            <w:r w:rsidRPr="004E7526">
              <w:rPr>
                <w:rFonts w:ascii="Arial" w:hAnsi="Arial" w:cs="Arial"/>
                <w:sz w:val="16"/>
                <w:szCs w:val="16"/>
              </w:rPr>
              <w:t xml:space="preserve">priznate </w:t>
            </w:r>
            <w:r w:rsidRPr="004E7526">
              <w:rPr>
                <w:rFonts w:ascii="Arial" w:hAnsi="Arial" w:cs="Arial"/>
                <w:spacing w:val="-2"/>
                <w:sz w:val="16"/>
                <w:szCs w:val="16"/>
              </w:rPr>
              <w:t>tražbine</w:t>
            </w:r>
          </w:p>
          <w:p w:rsidRPr="004E7526" w:rsidR="004E7526" w:rsidP="001F0862" w:rsidRDefault="004E7526" w14:paraId="3096F2C6" w14:textId="77777777">
            <w:pPr>
              <w:pStyle w:val="TableParagraph"/>
              <w:spacing w:before="71"/>
              <w:ind w:left="157" w:right="148"/>
              <w:jc w:val="center"/>
              <w:rPr>
                <w:rFonts w:ascii="Arial" w:hAnsi="Arial" w:cs="Arial"/>
                <w:sz w:val="16"/>
                <w:szCs w:val="16"/>
              </w:rPr>
            </w:pPr>
            <w:r w:rsidRPr="004E7526">
              <w:rPr>
                <w:rFonts w:ascii="Arial" w:hAnsi="Arial" w:cs="Arial"/>
                <w:spacing w:val="-2"/>
                <w:sz w:val="16"/>
                <w:szCs w:val="16"/>
              </w:rPr>
              <w:t>(eur)</w:t>
            </w:r>
          </w:p>
        </w:tc>
        <w:tc>
          <w:tcPr>
            <w:tcW w:w="506" w:type="pct"/>
            <w:vMerge w:val="restart"/>
            <w:shd w:val="clear" w:color="auto" w:fill="E4E4E4"/>
          </w:tcPr>
          <w:p w:rsidRPr="004E7526" w:rsidR="004E7526" w:rsidP="001F0862" w:rsidRDefault="004E7526" w14:paraId="29EC51B9" w14:textId="77777777">
            <w:pPr>
              <w:pStyle w:val="TableParagraph"/>
              <w:spacing w:before="115"/>
              <w:rPr>
                <w:rFonts w:ascii="Arial" w:hAnsi="Arial" w:cs="Arial"/>
                <w:b/>
                <w:sz w:val="16"/>
                <w:szCs w:val="16"/>
              </w:rPr>
            </w:pPr>
          </w:p>
          <w:p w:rsidRPr="004E7526" w:rsidR="004E7526" w:rsidP="001F0862" w:rsidRDefault="004E7526" w14:paraId="6A07FE18" w14:textId="77777777">
            <w:pPr>
              <w:pStyle w:val="TableParagraph"/>
              <w:spacing w:before="1" w:line="242" w:lineRule="auto"/>
              <w:ind w:left="318" w:right="302" w:firstLine="43"/>
              <w:jc w:val="both"/>
              <w:rPr>
                <w:rFonts w:ascii="Arial" w:hAnsi="Arial" w:cs="Arial"/>
                <w:sz w:val="16"/>
                <w:szCs w:val="16"/>
              </w:rPr>
            </w:pPr>
            <w:r w:rsidRPr="004E7526">
              <w:rPr>
                <w:rFonts w:ascii="Arial" w:hAnsi="Arial" w:cs="Arial"/>
                <w:spacing w:val="-2"/>
                <w:sz w:val="16"/>
                <w:szCs w:val="16"/>
              </w:rPr>
              <w:t>Pravna osnova priznate tražbine</w:t>
            </w:r>
          </w:p>
        </w:tc>
        <w:tc>
          <w:tcPr>
            <w:tcW w:w="557" w:type="pct"/>
            <w:vMerge w:val="restart"/>
            <w:shd w:val="clear" w:color="auto" w:fill="E4E4E4"/>
          </w:tcPr>
          <w:p w:rsidRPr="004E7526" w:rsidR="004E7526" w:rsidP="001F0862" w:rsidRDefault="004E7526" w14:paraId="4FABE165" w14:textId="77777777">
            <w:pPr>
              <w:pStyle w:val="TableParagraph"/>
              <w:spacing w:before="2"/>
              <w:ind w:left="122" w:right="110" w:firstLine="3"/>
              <w:jc w:val="center"/>
              <w:rPr>
                <w:rFonts w:ascii="Arial" w:hAnsi="Arial" w:cs="Arial"/>
                <w:sz w:val="16"/>
                <w:szCs w:val="16"/>
              </w:rPr>
            </w:pPr>
            <w:r w:rsidRPr="004E7526">
              <w:rPr>
                <w:rFonts w:ascii="Arial" w:hAnsi="Arial" w:cs="Arial"/>
                <w:spacing w:val="-2"/>
                <w:sz w:val="16"/>
                <w:szCs w:val="16"/>
              </w:rPr>
              <w:t>Oznaka</w:t>
            </w:r>
            <w:r w:rsidRPr="004E7526">
              <w:rPr>
                <w:rFonts w:ascii="Arial" w:hAnsi="Arial" w:cs="Arial"/>
                <w:spacing w:val="40"/>
                <w:sz w:val="16"/>
                <w:szCs w:val="16"/>
              </w:rPr>
              <w:t xml:space="preserve"> </w:t>
            </w:r>
            <w:r w:rsidRPr="004E7526">
              <w:rPr>
                <w:rFonts w:ascii="Arial" w:hAnsi="Arial" w:cs="Arial"/>
                <w:sz w:val="16"/>
                <w:szCs w:val="16"/>
              </w:rPr>
              <w:t>ovršne</w:t>
            </w:r>
            <w:r w:rsidRPr="004E7526">
              <w:rPr>
                <w:rFonts w:ascii="Arial" w:hAnsi="Arial" w:cs="Arial"/>
                <w:spacing w:val="-13"/>
                <w:sz w:val="16"/>
                <w:szCs w:val="16"/>
              </w:rPr>
              <w:t xml:space="preserve"> </w:t>
            </w:r>
            <w:r w:rsidRPr="004E7526">
              <w:rPr>
                <w:rFonts w:ascii="Arial" w:hAnsi="Arial" w:cs="Arial"/>
                <w:sz w:val="16"/>
                <w:szCs w:val="16"/>
              </w:rPr>
              <w:t>isprave ako se</w:t>
            </w:r>
          </w:p>
          <w:p w:rsidRPr="004E7526" w:rsidR="004E7526" w:rsidP="001F0862" w:rsidRDefault="004E7526" w14:paraId="0FF2B124" w14:textId="77777777">
            <w:pPr>
              <w:pStyle w:val="TableParagraph"/>
              <w:spacing w:line="242" w:lineRule="auto"/>
              <w:ind w:left="286" w:right="270" w:hanging="1"/>
              <w:jc w:val="center"/>
              <w:rPr>
                <w:rFonts w:ascii="Arial" w:hAnsi="Arial" w:cs="Arial"/>
                <w:sz w:val="16"/>
                <w:szCs w:val="16"/>
              </w:rPr>
            </w:pPr>
            <w:r w:rsidRPr="004E7526">
              <w:rPr>
                <w:rFonts w:ascii="Arial" w:hAnsi="Arial" w:cs="Arial"/>
                <w:spacing w:val="-2"/>
                <w:sz w:val="16"/>
                <w:szCs w:val="16"/>
              </w:rPr>
              <w:t xml:space="preserve">tražbina </w:t>
            </w:r>
            <w:r w:rsidRPr="004E7526">
              <w:rPr>
                <w:rFonts w:ascii="Arial" w:hAnsi="Arial" w:cs="Arial"/>
                <w:sz w:val="16"/>
                <w:szCs w:val="16"/>
              </w:rPr>
              <w:t>zasniva</w:t>
            </w:r>
            <w:r w:rsidRPr="004E7526">
              <w:rPr>
                <w:rFonts w:ascii="Arial" w:hAnsi="Arial" w:cs="Arial"/>
                <w:spacing w:val="-13"/>
                <w:sz w:val="16"/>
                <w:szCs w:val="16"/>
              </w:rPr>
              <w:t xml:space="preserve"> </w:t>
            </w:r>
            <w:r w:rsidRPr="004E7526">
              <w:rPr>
                <w:rFonts w:ascii="Arial" w:hAnsi="Arial" w:cs="Arial"/>
                <w:sz w:val="16"/>
                <w:szCs w:val="16"/>
              </w:rPr>
              <w:t xml:space="preserve">na </w:t>
            </w:r>
            <w:r w:rsidRPr="004E7526">
              <w:rPr>
                <w:rFonts w:ascii="Arial" w:hAnsi="Arial" w:cs="Arial"/>
                <w:spacing w:val="-2"/>
                <w:sz w:val="16"/>
                <w:szCs w:val="16"/>
              </w:rPr>
              <w:t>ovršnoj ispravi</w:t>
            </w:r>
          </w:p>
        </w:tc>
      </w:tr>
      <w:tr w:rsidRPr="004E7526" w:rsidR="004E7526" w:rsidTr="001F0862" w14:paraId="6293D25E" w14:textId="77777777">
        <w:trPr>
          <w:trHeight w:val="846"/>
        </w:trPr>
        <w:tc>
          <w:tcPr>
            <w:tcW w:w="393" w:type="pct"/>
            <w:vMerge/>
            <w:tcBorders>
              <w:top w:val="nil"/>
            </w:tcBorders>
            <w:shd w:val="clear" w:color="auto" w:fill="E4E4E4"/>
          </w:tcPr>
          <w:p w:rsidRPr="004E7526" w:rsidR="004E7526" w:rsidP="001F0862" w:rsidRDefault="004E7526" w14:paraId="640B4CE6" w14:textId="77777777">
            <w:pPr>
              <w:rPr>
                <w:rFonts w:ascii="Arial" w:hAnsi="Arial" w:cs="Arial"/>
                <w:sz w:val="16"/>
                <w:szCs w:val="16"/>
              </w:rPr>
            </w:pPr>
          </w:p>
        </w:tc>
        <w:tc>
          <w:tcPr>
            <w:tcW w:w="606" w:type="pct"/>
            <w:vMerge/>
            <w:tcBorders>
              <w:top w:val="nil"/>
            </w:tcBorders>
            <w:shd w:val="clear" w:color="auto" w:fill="E4E4E4"/>
          </w:tcPr>
          <w:p w:rsidRPr="004E7526" w:rsidR="004E7526" w:rsidP="001F0862" w:rsidRDefault="004E7526" w14:paraId="209204A0" w14:textId="77777777">
            <w:pPr>
              <w:rPr>
                <w:rFonts w:ascii="Arial" w:hAnsi="Arial" w:cs="Arial"/>
                <w:sz w:val="16"/>
                <w:szCs w:val="16"/>
              </w:rPr>
            </w:pPr>
          </w:p>
        </w:tc>
        <w:tc>
          <w:tcPr>
            <w:tcW w:w="563" w:type="pct"/>
            <w:vMerge/>
            <w:tcBorders>
              <w:top w:val="nil"/>
            </w:tcBorders>
            <w:shd w:val="clear" w:color="auto" w:fill="E4E4E4"/>
          </w:tcPr>
          <w:p w:rsidRPr="004E7526" w:rsidR="004E7526" w:rsidP="001F0862" w:rsidRDefault="004E7526" w14:paraId="1CC82546" w14:textId="77777777">
            <w:pPr>
              <w:rPr>
                <w:rFonts w:ascii="Arial" w:hAnsi="Arial" w:cs="Arial"/>
                <w:sz w:val="16"/>
                <w:szCs w:val="16"/>
              </w:rPr>
            </w:pPr>
          </w:p>
        </w:tc>
        <w:tc>
          <w:tcPr>
            <w:tcW w:w="563" w:type="pct"/>
            <w:vMerge/>
            <w:tcBorders>
              <w:top w:val="nil"/>
            </w:tcBorders>
            <w:shd w:val="clear" w:color="auto" w:fill="E4E4E4"/>
          </w:tcPr>
          <w:p w:rsidRPr="004E7526" w:rsidR="004E7526" w:rsidP="001F0862" w:rsidRDefault="004E7526" w14:paraId="454ABC48" w14:textId="77777777">
            <w:pPr>
              <w:rPr>
                <w:rFonts w:ascii="Arial" w:hAnsi="Arial" w:cs="Arial"/>
                <w:sz w:val="16"/>
                <w:szCs w:val="16"/>
              </w:rPr>
            </w:pPr>
          </w:p>
        </w:tc>
        <w:tc>
          <w:tcPr>
            <w:tcW w:w="506" w:type="pct"/>
            <w:vMerge/>
            <w:tcBorders>
              <w:top w:val="nil"/>
            </w:tcBorders>
            <w:shd w:val="clear" w:color="auto" w:fill="E4E4E4"/>
          </w:tcPr>
          <w:p w:rsidRPr="004E7526" w:rsidR="004E7526" w:rsidP="001F0862" w:rsidRDefault="004E7526" w14:paraId="5F25E56E" w14:textId="77777777">
            <w:pPr>
              <w:rPr>
                <w:rFonts w:ascii="Arial" w:hAnsi="Arial" w:cs="Arial"/>
                <w:sz w:val="16"/>
                <w:szCs w:val="16"/>
              </w:rPr>
            </w:pPr>
          </w:p>
        </w:tc>
        <w:tc>
          <w:tcPr>
            <w:tcW w:w="507" w:type="pct"/>
            <w:vMerge/>
            <w:tcBorders>
              <w:top w:val="nil"/>
            </w:tcBorders>
            <w:shd w:val="clear" w:color="auto" w:fill="E4E4E4"/>
          </w:tcPr>
          <w:p w:rsidRPr="004E7526" w:rsidR="004E7526" w:rsidP="001F0862" w:rsidRDefault="004E7526" w14:paraId="4BDF8D8B" w14:textId="77777777">
            <w:pPr>
              <w:rPr>
                <w:rFonts w:ascii="Arial" w:hAnsi="Arial" w:cs="Arial"/>
                <w:sz w:val="16"/>
                <w:szCs w:val="16"/>
              </w:rPr>
            </w:pPr>
          </w:p>
        </w:tc>
        <w:tc>
          <w:tcPr>
            <w:tcW w:w="405" w:type="pct"/>
            <w:shd w:val="clear" w:color="auto" w:fill="E4E4E4"/>
          </w:tcPr>
          <w:p w:rsidRPr="004E7526" w:rsidR="004E7526" w:rsidP="001F0862" w:rsidRDefault="004E7526" w14:paraId="5A45EC81" w14:textId="77777777">
            <w:pPr>
              <w:pStyle w:val="TableParagraph"/>
              <w:spacing w:before="146" w:line="242" w:lineRule="auto"/>
              <w:ind w:left="299" w:right="270" w:hanging="17"/>
              <w:rPr>
                <w:rFonts w:ascii="Arial" w:hAnsi="Arial" w:cs="Arial"/>
                <w:sz w:val="16"/>
                <w:szCs w:val="16"/>
              </w:rPr>
            </w:pPr>
            <w:r w:rsidRPr="004E7526">
              <w:rPr>
                <w:rFonts w:ascii="Arial" w:hAnsi="Arial" w:cs="Arial"/>
                <w:spacing w:val="-2"/>
                <w:sz w:val="16"/>
                <w:szCs w:val="16"/>
              </w:rPr>
              <w:t>Bruto iznos</w:t>
            </w:r>
          </w:p>
        </w:tc>
        <w:tc>
          <w:tcPr>
            <w:tcW w:w="395" w:type="pct"/>
            <w:shd w:val="clear" w:color="auto" w:fill="E4E4E4"/>
          </w:tcPr>
          <w:p w:rsidRPr="004E7526" w:rsidR="004E7526" w:rsidP="001F0862" w:rsidRDefault="004E7526" w14:paraId="478EF6FE" w14:textId="77777777">
            <w:pPr>
              <w:pStyle w:val="TableParagraph"/>
              <w:spacing w:before="146" w:line="242" w:lineRule="auto"/>
              <w:ind w:left="287" w:right="264" w:firstLine="16"/>
              <w:rPr>
                <w:rFonts w:ascii="Arial" w:hAnsi="Arial" w:cs="Arial"/>
                <w:sz w:val="16"/>
                <w:szCs w:val="16"/>
              </w:rPr>
            </w:pPr>
            <w:r w:rsidRPr="004E7526">
              <w:rPr>
                <w:rFonts w:ascii="Arial" w:hAnsi="Arial" w:cs="Arial"/>
                <w:spacing w:val="-4"/>
                <w:sz w:val="16"/>
                <w:szCs w:val="16"/>
              </w:rPr>
              <w:t xml:space="preserve">Neto </w:t>
            </w:r>
            <w:r w:rsidRPr="004E7526">
              <w:rPr>
                <w:rFonts w:ascii="Arial" w:hAnsi="Arial" w:cs="Arial"/>
                <w:spacing w:val="-2"/>
                <w:sz w:val="16"/>
                <w:szCs w:val="16"/>
              </w:rPr>
              <w:t>iznos</w:t>
            </w:r>
          </w:p>
        </w:tc>
        <w:tc>
          <w:tcPr>
            <w:tcW w:w="506" w:type="pct"/>
            <w:vMerge/>
            <w:tcBorders>
              <w:top w:val="nil"/>
            </w:tcBorders>
            <w:shd w:val="clear" w:color="auto" w:fill="E4E4E4"/>
          </w:tcPr>
          <w:p w:rsidRPr="004E7526" w:rsidR="004E7526" w:rsidP="001F0862" w:rsidRDefault="004E7526" w14:paraId="52A637DA" w14:textId="77777777">
            <w:pPr>
              <w:rPr>
                <w:rFonts w:ascii="Arial" w:hAnsi="Arial" w:cs="Arial"/>
                <w:sz w:val="16"/>
                <w:szCs w:val="16"/>
              </w:rPr>
            </w:pPr>
          </w:p>
        </w:tc>
        <w:tc>
          <w:tcPr>
            <w:tcW w:w="557" w:type="pct"/>
            <w:vMerge/>
            <w:tcBorders>
              <w:top w:val="nil"/>
            </w:tcBorders>
            <w:shd w:val="clear" w:color="auto" w:fill="E4E4E4"/>
          </w:tcPr>
          <w:p w:rsidRPr="004E7526" w:rsidR="004E7526" w:rsidP="001F0862" w:rsidRDefault="004E7526" w14:paraId="4DB98E45" w14:textId="77777777">
            <w:pPr>
              <w:rPr>
                <w:rFonts w:ascii="Arial" w:hAnsi="Arial" w:cs="Arial"/>
                <w:sz w:val="16"/>
                <w:szCs w:val="16"/>
              </w:rPr>
            </w:pPr>
          </w:p>
        </w:tc>
      </w:tr>
      <w:tr w:rsidRPr="004E7526" w:rsidR="004E7526" w:rsidTr="001F0862" w14:paraId="56B93F7B" w14:textId="77777777">
        <w:trPr>
          <w:trHeight w:val="1610"/>
        </w:trPr>
        <w:tc>
          <w:tcPr>
            <w:tcW w:w="393" w:type="pct"/>
          </w:tcPr>
          <w:p w:rsidRPr="004E7526" w:rsidR="004E7526" w:rsidP="001F0862" w:rsidRDefault="004E7526" w14:paraId="5BFA502A" w14:textId="77777777">
            <w:pPr>
              <w:pStyle w:val="TableParagraph"/>
              <w:rPr>
                <w:rFonts w:ascii="Arial" w:hAnsi="Arial" w:cs="Arial"/>
                <w:b/>
                <w:sz w:val="16"/>
                <w:szCs w:val="16"/>
              </w:rPr>
            </w:pPr>
          </w:p>
          <w:p w:rsidRPr="004E7526" w:rsidR="004E7526" w:rsidP="001F0862" w:rsidRDefault="004E7526" w14:paraId="2CE24A4E" w14:textId="77777777">
            <w:pPr>
              <w:pStyle w:val="TableParagraph"/>
              <w:spacing w:before="186"/>
              <w:rPr>
                <w:rFonts w:ascii="Arial" w:hAnsi="Arial" w:cs="Arial"/>
                <w:b/>
                <w:sz w:val="16"/>
                <w:szCs w:val="16"/>
              </w:rPr>
            </w:pPr>
          </w:p>
          <w:p w:rsidRPr="004E7526" w:rsidR="004E7526" w:rsidP="001F0862" w:rsidRDefault="004E7526" w14:paraId="00494D29" w14:textId="77777777">
            <w:pPr>
              <w:pStyle w:val="TableParagraph"/>
              <w:ind w:left="161" w:right="154"/>
              <w:jc w:val="center"/>
              <w:rPr>
                <w:rFonts w:ascii="Arial" w:hAnsi="Arial" w:cs="Arial"/>
                <w:sz w:val="16"/>
                <w:szCs w:val="16"/>
              </w:rPr>
            </w:pPr>
            <w:r w:rsidRPr="004E7526">
              <w:rPr>
                <w:rFonts w:ascii="Arial" w:hAnsi="Arial" w:cs="Arial"/>
                <w:spacing w:val="-5"/>
                <w:sz w:val="16"/>
                <w:szCs w:val="16"/>
              </w:rPr>
              <w:t>1.</w:t>
            </w:r>
          </w:p>
        </w:tc>
        <w:tc>
          <w:tcPr>
            <w:tcW w:w="606" w:type="pct"/>
          </w:tcPr>
          <w:p w:rsidRPr="004E7526" w:rsidR="004E7526" w:rsidP="001F0862" w:rsidRDefault="004E7526" w14:paraId="1721C190" w14:textId="77777777">
            <w:pPr>
              <w:pStyle w:val="TableParagraph"/>
              <w:ind w:left="120" w:right="109" w:hanging="1"/>
              <w:jc w:val="center"/>
              <w:rPr>
                <w:rFonts w:ascii="Arial" w:hAnsi="Arial" w:cs="Arial"/>
                <w:sz w:val="16"/>
                <w:szCs w:val="16"/>
              </w:rPr>
            </w:pPr>
            <w:r w:rsidRPr="004E7526">
              <w:rPr>
                <w:rFonts w:ascii="Arial" w:hAnsi="Arial" w:cs="Arial"/>
                <w:spacing w:val="-2"/>
                <w:sz w:val="16"/>
                <w:szCs w:val="16"/>
              </w:rPr>
              <w:t xml:space="preserve">Republika Hrvatska, Ministarstvo financija, </w:t>
            </w:r>
            <w:r w:rsidRPr="004E7526">
              <w:rPr>
                <w:rFonts w:ascii="Arial" w:hAnsi="Arial" w:cs="Arial"/>
                <w:sz w:val="16"/>
                <w:szCs w:val="16"/>
              </w:rPr>
              <w:t>Porezna</w:t>
            </w:r>
            <w:r w:rsidRPr="004E7526">
              <w:rPr>
                <w:rFonts w:ascii="Arial" w:hAnsi="Arial" w:cs="Arial"/>
                <w:spacing w:val="-13"/>
                <w:sz w:val="16"/>
                <w:szCs w:val="16"/>
              </w:rPr>
              <w:t xml:space="preserve"> </w:t>
            </w:r>
            <w:r w:rsidRPr="004E7526">
              <w:rPr>
                <w:rFonts w:ascii="Arial" w:hAnsi="Arial" w:cs="Arial"/>
                <w:sz w:val="16"/>
                <w:szCs w:val="16"/>
              </w:rPr>
              <w:t>uprava,</w:t>
            </w:r>
          </w:p>
          <w:p w:rsidRPr="004E7526" w:rsidR="004E7526" w:rsidP="001F0862" w:rsidRDefault="004E7526" w14:paraId="050B767A" w14:textId="77777777">
            <w:pPr>
              <w:pStyle w:val="TableParagraph"/>
              <w:spacing w:line="228" w:lineRule="exact"/>
              <w:ind w:left="124" w:right="116" w:firstLine="2"/>
              <w:jc w:val="center"/>
              <w:rPr>
                <w:rFonts w:ascii="Arial" w:hAnsi="Arial" w:cs="Arial"/>
                <w:sz w:val="16"/>
                <w:szCs w:val="16"/>
              </w:rPr>
            </w:pPr>
            <w:r w:rsidRPr="004E7526">
              <w:rPr>
                <w:rFonts w:ascii="Arial" w:hAnsi="Arial" w:cs="Arial"/>
                <w:sz w:val="16"/>
                <w:szCs w:val="16"/>
              </w:rPr>
              <w:t>zastupana po ŽDO</w:t>
            </w:r>
            <w:r w:rsidRPr="004E7526">
              <w:rPr>
                <w:rFonts w:ascii="Arial" w:hAnsi="Arial" w:cs="Arial"/>
                <w:spacing w:val="-13"/>
                <w:sz w:val="16"/>
                <w:szCs w:val="16"/>
              </w:rPr>
              <w:t xml:space="preserve"> </w:t>
            </w:r>
            <w:r w:rsidRPr="004E7526">
              <w:rPr>
                <w:rFonts w:ascii="Arial" w:hAnsi="Arial" w:cs="Arial"/>
                <w:sz w:val="16"/>
                <w:szCs w:val="16"/>
              </w:rPr>
              <w:t>u</w:t>
            </w:r>
            <w:r w:rsidRPr="004E7526">
              <w:rPr>
                <w:rFonts w:ascii="Arial" w:hAnsi="Arial" w:cs="Arial"/>
                <w:spacing w:val="-12"/>
                <w:sz w:val="16"/>
                <w:szCs w:val="16"/>
              </w:rPr>
              <w:t xml:space="preserve"> </w:t>
            </w:r>
            <w:r w:rsidRPr="004E7526">
              <w:rPr>
                <w:rFonts w:ascii="Arial" w:hAnsi="Arial" w:cs="Arial"/>
                <w:sz w:val="16"/>
                <w:szCs w:val="16"/>
              </w:rPr>
              <w:t>Zagrebu</w:t>
            </w:r>
          </w:p>
        </w:tc>
        <w:tc>
          <w:tcPr>
            <w:tcW w:w="563" w:type="pct"/>
          </w:tcPr>
          <w:p w:rsidRPr="004E7526" w:rsidR="004E7526" w:rsidP="001F0862" w:rsidRDefault="004E7526" w14:paraId="23CCDAE7" w14:textId="77777777">
            <w:pPr>
              <w:pStyle w:val="TableParagraph"/>
              <w:rPr>
                <w:rFonts w:ascii="Arial" w:hAnsi="Arial" w:cs="Arial"/>
                <w:b/>
                <w:sz w:val="16"/>
                <w:szCs w:val="16"/>
              </w:rPr>
            </w:pPr>
          </w:p>
          <w:p w:rsidRPr="004E7526" w:rsidR="004E7526" w:rsidP="001F0862" w:rsidRDefault="004E7526" w14:paraId="04F69EE1" w14:textId="77777777">
            <w:pPr>
              <w:pStyle w:val="TableParagraph"/>
              <w:spacing w:before="224"/>
              <w:rPr>
                <w:rFonts w:ascii="Arial" w:hAnsi="Arial" w:cs="Arial"/>
                <w:b/>
                <w:sz w:val="16"/>
                <w:szCs w:val="16"/>
              </w:rPr>
            </w:pPr>
          </w:p>
          <w:p w:rsidRPr="004E7526" w:rsidR="004E7526" w:rsidP="001F0862" w:rsidRDefault="004E7526" w14:paraId="0439C3F5" w14:textId="77777777">
            <w:pPr>
              <w:pStyle w:val="TableParagraph"/>
              <w:spacing w:before="1"/>
              <w:ind w:left="161"/>
              <w:rPr>
                <w:rFonts w:ascii="Arial" w:hAnsi="Arial" w:cs="Arial"/>
                <w:sz w:val="16"/>
                <w:szCs w:val="16"/>
              </w:rPr>
            </w:pPr>
            <w:r w:rsidRPr="004E7526">
              <w:rPr>
                <w:rFonts w:ascii="Arial" w:hAnsi="Arial" w:cs="Arial"/>
                <w:spacing w:val="-2"/>
                <w:sz w:val="16"/>
                <w:szCs w:val="16"/>
              </w:rPr>
              <w:t>18683136487</w:t>
            </w:r>
          </w:p>
        </w:tc>
        <w:tc>
          <w:tcPr>
            <w:tcW w:w="563" w:type="pct"/>
          </w:tcPr>
          <w:p w:rsidRPr="004E7526" w:rsidR="004E7526" w:rsidP="001F0862" w:rsidRDefault="004E7526" w14:paraId="371F338B" w14:textId="77777777">
            <w:pPr>
              <w:pStyle w:val="TableParagraph"/>
              <w:spacing w:before="183"/>
              <w:rPr>
                <w:rFonts w:ascii="Arial" w:hAnsi="Arial" w:cs="Arial"/>
                <w:b/>
                <w:sz w:val="16"/>
                <w:szCs w:val="16"/>
              </w:rPr>
            </w:pPr>
          </w:p>
          <w:p w:rsidRPr="004E7526" w:rsidR="004E7526" w:rsidP="001F0862" w:rsidRDefault="004E7526" w14:paraId="43093569" w14:textId="77777777">
            <w:pPr>
              <w:pStyle w:val="TableParagraph"/>
              <w:spacing w:line="242" w:lineRule="auto"/>
              <w:ind w:left="126" w:right="116" w:firstLine="1"/>
              <w:jc w:val="center"/>
              <w:rPr>
                <w:rFonts w:ascii="Arial" w:hAnsi="Arial" w:cs="Arial"/>
                <w:sz w:val="16"/>
                <w:szCs w:val="16"/>
              </w:rPr>
            </w:pPr>
            <w:r w:rsidRPr="004E7526">
              <w:rPr>
                <w:rFonts w:ascii="Arial" w:hAnsi="Arial" w:cs="Arial"/>
                <w:spacing w:val="-2"/>
                <w:sz w:val="16"/>
                <w:szCs w:val="16"/>
              </w:rPr>
              <w:t xml:space="preserve">Avenija </w:t>
            </w:r>
            <w:r w:rsidRPr="004E7526">
              <w:rPr>
                <w:rFonts w:ascii="Arial" w:hAnsi="Arial" w:cs="Arial"/>
                <w:sz w:val="16"/>
                <w:szCs w:val="16"/>
              </w:rPr>
              <w:t>Dubrovnik</w:t>
            </w:r>
            <w:r w:rsidRPr="004E7526">
              <w:rPr>
                <w:rFonts w:ascii="Arial" w:hAnsi="Arial" w:cs="Arial"/>
                <w:spacing w:val="-13"/>
                <w:sz w:val="16"/>
                <w:szCs w:val="16"/>
              </w:rPr>
              <w:t xml:space="preserve"> </w:t>
            </w:r>
            <w:r w:rsidRPr="004E7526">
              <w:rPr>
                <w:rFonts w:ascii="Arial" w:hAnsi="Arial" w:cs="Arial"/>
                <w:sz w:val="16"/>
                <w:szCs w:val="16"/>
              </w:rPr>
              <w:t xml:space="preserve">32, </w:t>
            </w:r>
            <w:r w:rsidRPr="004E7526">
              <w:rPr>
                <w:rFonts w:ascii="Arial" w:hAnsi="Arial" w:cs="Arial"/>
                <w:spacing w:val="-2"/>
                <w:sz w:val="16"/>
                <w:szCs w:val="16"/>
              </w:rPr>
              <w:t>Zagreb</w:t>
            </w:r>
          </w:p>
        </w:tc>
        <w:tc>
          <w:tcPr>
            <w:tcW w:w="506" w:type="pct"/>
          </w:tcPr>
          <w:p w:rsidRPr="004E7526" w:rsidR="004E7526" w:rsidP="001F0862" w:rsidRDefault="004E7526" w14:paraId="5352D5C9" w14:textId="77777777">
            <w:pPr>
              <w:pStyle w:val="TableParagraph"/>
              <w:rPr>
                <w:rFonts w:ascii="Arial" w:hAnsi="Arial" w:cs="Arial"/>
                <w:b/>
                <w:sz w:val="16"/>
                <w:szCs w:val="16"/>
              </w:rPr>
            </w:pPr>
          </w:p>
          <w:p w:rsidRPr="004E7526" w:rsidR="004E7526" w:rsidP="001F0862" w:rsidRDefault="004E7526" w14:paraId="2BE0554A" w14:textId="77777777">
            <w:pPr>
              <w:pStyle w:val="TableParagraph"/>
              <w:spacing w:before="224"/>
              <w:rPr>
                <w:rFonts w:ascii="Arial" w:hAnsi="Arial" w:cs="Arial"/>
                <w:b/>
                <w:sz w:val="16"/>
                <w:szCs w:val="16"/>
              </w:rPr>
            </w:pPr>
          </w:p>
          <w:p w:rsidRPr="004E7526" w:rsidR="004E7526" w:rsidP="001F0862" w:rsidRDefault="004E7526" w14:paraId="5834C67B" w14:textId="77777777">
            <w:pPr>
              <w:pStyle w:val="TableParagraph"/>
              <w:spacing w:before="1"/>
              <w:ind w:left="469"/>
              <w:rPr>
                <w:rFonts w:ascii="Arial" w:hAnsi="Arial" w:cs="Arial"/>
                <w:sz w:val="16"/>
                <w:szCs w:val="16"/>
              </w:rPr>
            </w:pPr>
            <w:r w:rsidRPr="004E7526">
              <w:rPr>
                <w:rFonts w:ascii="Arial" w:hAnsi="Arial" w:cs="Arial"/>
                <w:spacing w:val="-2"/>
                <w:sz w:val="16"/>
                <w:szCs w:val="16"/>
              </w:rPr>
              <w:t>7.274,78</w:t>
            </w:r>
          </w:p>
        </w:tc>
        <w:tc>
          <w:tcPr>
            <w:tcW w:w="507" w:type="pct"/>
          </w:tcPr>
          <w:p w:rsidRPr="004E7526" w:rsidR="004E7526" w:rsidP="001F0862" w:rsidRDefault="004E7526" w14:paraId="7BAF4B46" w14:textId="77777777">
            <w:pPr>
              <w:pStyle w:val="TableParagraph"/>
              <w:spacing w:before="29"/>
              <w:rPr>
                <w:rFonts w:ascii="Arial" w:hAnsi="Arial" w:cs="Arial"/>
                <w:b/>
                <w:sz w:val="16"/>
                <w:szCs w:val="16"/>
              </w:rPr>
            </w:pPr>
          </w:p>
          <w:p w:rsidRPr="004E7526" w:rsidR="004E7526" w:rsidP="001F0862" w:rsidRDefault="004E7526" w14:paraId="0EE7C088" w14:textId="77777777">
            <w:pPr>
              <w:pStyle w:val="TableParagraph"/>
              <w:ind w:left="347"/>
              <w:rPr>
                <w:rFonts w:ascii="Arial" w:hAnsi="Arial" w:cs="Arial"/>
                <w:sz w:val="16"/>
                <w:szCs w:val="16"/>
              </w:rPr>
            </w:pPr>
            <w:r w:rsidRPr="004E7526">
              <w:rPr>
                <w:rFonts w:ascii="Arial" w:hAnsi="Arial" w:cs="Arial"/>
                <w:spacing w:val="-2"/>
                <w:sz w:val="16"/>
                <w:szCs w:val="16"/>
              </w:rPr>
              <w:t>JOPPD</w:t>
            </w:r>
          </w:p>
          <w:p w:rsidRPr="004E7526" w:rsidR="004E7526" w:rsidP="001F0862" w:rsidRDefault="004E7526" w14:paraId="6BD1DDDF" w14:textId="77777777">
            <w:pPr>
              <w:pStyle w:val="TableParagraph"/>
              <w:spacing w:before="4"/>
              <w:ind w:left="328"/>
              <w:rPr>
                <w:rFonts w:ascii="Arial" w:hAnsi="Arial" w:cs="Arial"/>
                <w:sz w:val="16"/>
                <w:szCs w:val="16"/>
              </w:rPr>
            </w:pPr>
            <w:r w:rsidRPr="004E7526">
              <w:rPr>
                <w:rFonts w:ascii="Arial" w:hAnsi="Arial" w:cs="Arial"/>
                <w:spacing w:val="-2"/>
                <w:sz w:val="16"/>
                <w:szCs w:val="16"/>
              </w:rPr>
              <w:t>obrasci,</w:t>
            </w:r>
          </w:p>
          <w:p w:rsidRPr="004E7526" w:rsidR="004E7526" w:rsidP="001F0862" w:rsidRDefault="004E7526" w14:paraId="6D39A440" w14:textId="77777777">
            <w:pPr>
              <w:pStyle w:val="TableParagraph"/>
              <w:spacing w:before="77" w:line="242" w:lineRule="auto"/>
              <w:ind w:left="352" w:right="273" w:hanging="53"/>
              <w:rPr>
                <w:rFonts w:ascii="Arial" w:hAnsi="Arial" w:cs="Arial"/>
                <w:sz w:val="16"/>
                <w:szCs w:val="16"/>
              </w:rPr>
            </w:pPr>
            <w:r w:rsidRPr="004E7526">
              <w:rPr>
                <w:rFonts w:ascii="Arial" w:hAnsi="Arial" w:cs="Arial"/>
                <w:spacing w:val="-2"/>
                <w:sz w:val="16"/>
                <w:szCs w:val="16"/>
              </w:rPr>
              <w:t>Obračun kamata</w:t>
            </w:r>
          </w:p>
        </w:tc>
        <w:tc>
          <w:tcPr>
            <w:tcW w:w="405" w:type="pct"/>
          </w:tcPr>
          <w:p w:rsidRPr="004E7526" w:rsidR="004E7526" w:rsidP="001F0862" w:rsidRDefault="004E7526" w14:paraId="575F2F59" w14:textId="77777777">
            <w:pPr>
              <w:pStyle w:val="TableParagraph"/>
              <w:rPr>
                <w:rFonts w:ascii="Arial" w:hAnsi="Arial" w:cs="Arial"/>
                <w:b/>
                <w:sz w:val="16"/>
                <w:szCs w:val="16"/>
              </w:rPr>
            </w:pPr>
          </w:p>
          <w:p w:rsidRPr="004E7526" w:rsidR="004E7526" w:rsidP="001F0862" w:rsidRDefault="004E7526" w14:paraId="79A84C29" w14:textId="77777777">
            <w:pPr>
              <w:pStyle w:val="TableParagraph"/>
              <w:spacing w:before="186"/>
              <w:rPr>
                <w:rFonts w:ascii="Arial" w:hAnsi="Arial" w:cs="Arial"/>
                <w:b/>
                <w:sz w:val="16"/>
                <w:szCs w:val="16"/>
              </w:rPr>
            </w:pPr>
          </w:p>
          <w:p w:rsidRPr="004E7526" w:rsidR="004E7526" w:rsidP="001F0862" w:rsidRDefault="004E7526" w14:paraId="487EB123" w14:textId="77777777">
            <w:pPr>
              <w:pStyle w:val="TableParagraph"/>
              <w:ind w:left="11"/>
              <w:jc w:val="center"/>
              <w:rPr>
                <w:rFonts w:ascii="Arial" w:hAnsi="Arial" w:cs="Arial"/>
                <w:sz w:val="16"/>
                <w:szCs w:val="16"/>
              </w:rPr>
            </w:pPr>
            <w:r w:rsidRPr="004E7526">
              <w:rPr>
                <w:rFonts w:ascii="Arial" w:hAnsi="Arial" w:cs="Arial"/>
                <w:spacing w:val="-2"/>
                <w:sz w:val="16"/>
                <w:szCs w:val="16"/>
              </w:rPr>
              <w:t>7.274,78</w:t>
            </w:r>
          </w:p>
        </w:tc>
        <w:tc>
          <w:tcPr>
            <w:tcW w:w="395" w:type="pct"/>
          </w:tcPr>
          <w:p w:rsidRPr="004E7526" w:rsidR="004E7526" w:rsidP="001F0862" w:rsidRDefault="004E7526" w14:paraId="3F5E6973" w14:textId="77777777">
            <w:pPr>
              <w:pStyle w:val="TableParagraph"/>
              <w:rPr>
                <w:rFonts w:ascii="Arial" w:hAnsi="Arial" w:cs="Arial"/>
                <w:b/>
                <w:sz w:val="16"/>
                <w:szCs w:val="16"/>
              </w:rPr>
            </w:pPr>
          </w:p>
          <w:p w:rsidRPr="004E7526" w:rsidR="004E7526" w:rsidP="001F0862" w:rsidRDefault="004E7526" w14:paraId="24004389" w14:textId="77777777">
            <w:pPr>
              <w:pStyle w:val="TableParagraph"/>
              <w:spacing w:before="224"/>
              <w:rPr>
                <w:rFonts w:ascii="Arial" w:hAnsi="Arial" w:cs="Arial"/>
                <w:b/>
                <w:sz w:val="16"/>
                <w:szCs w:val="16"/>
              </w:rPr>
            </w:pPr>
          </w:p>
          <w:p w:rsidRPr="004E7526" w:rsidR="004E7526" w:rsidP="001F0862" w:rsidRDefault="004E7526" w14:paraId="392BA1AE" w14:textId="77777777">
            <w:pPr>
              <w:pStyle w:val="TableParagraph"/>
              <w:spacing w:before="1"/>
              <w:ind w:left="61" w:right="49"/>
              <w:jc w:val="center"/>
              <w:rPr>
                <w:rFonts w:ascii="Arial" w:hAnsi="Arial" w:cs="Arial"/>
                <w:sz w:val="16"/>
                <w:szCs w:val="16"/>
              </w:rPr>
            </w:pPr>
            <w:r w:rsidRPr="004E7526">
              <w:rPr>
                <w:rFonts w:ascii="Arial" w:hAnsi="Arial" w:cs="Arial"/>
                <w:spacing w:val="-10"/>
                <w:sz w:val="16"/>
                <w:szCs w:val="16"/>
              </w:rPr>
              <w:t>-</w:t>
            </w:r>
          </w:p>
        </w:tc>
        <w:tc>
          <w:tcPr>
            <w:tcW w:w="506" w:type="pct"/>
          </w:tcPr>
          <w:p w:rsidRPr="004E7526" w:rsidR="004E7526" w:rsidP="001F0862" w:rsidRDefault="004E7526" w14:paraId="59E671EB" w14:textId="77777777">
            <w:pPr>
              <w:pStyle w:val="TableParagraph"/>
              <w:spacing w:before="29"/>
              <w:rPr>
                <w:rFonts w:ascii="Arial" w:hAnsi="Arial" w:cs="Arial"/>
                <w:b/>
                <w:sz w:val="16"/>
                <w:szCs w:val="16"/>
              </w:rPr>
            </w:pPr>
          </w:p>
          <w:p w:rsidRPr="004E7526" w:rsidR="004E7526" w:rsidP="001F0862" w:rsidRDefault="004E7526" w14:paraId="78AD18D0" w14:textId="77777777">
            <w:pPr>
              <w:pStyle w:val="TableParagraph"/>
              <w:ind w:left="344"/>
              <w:rPr>
                <w:rFonts w:ascii="Arial" w:hAnsi="Arial" w:cs="Arial"/>
                <w:sz w:val="16"/>
                <w:szCs w:val="16"/>
              </w:rPr>
            </w:pPr>
            <w:r w:rsidRPr="004E7526">
              <w:rPr>
                <w:rFonts w:ascii="Arial" w:hAnsi="Arial" w:cs="Arial"/>
                <w:spacing w:val="-2"/>
                <w:sz w:val="16"/>
                <w:szCs w:val="16"/>
              </w:rPr>
              <w:t>JOPPD</w:t>
            </w:r>
          </w:p>
          <w:p w:rsidRPr="004E7526" w:rsidR="004E7526" w:rsidP="001F0862" w:rsidRDefault="004E7526" w14:paraId="239DD89A" w14:textId="77777777">
            <w:pPr>
              <w:pStyle w:val="TableParagraph"/>
              <w:spacing w:before="4"/>
              <w:ind w:left="325"/>
              <w:rPr>
                <w:rFonts w:ascii="Arial" w:hAnsi="Arial" w:cs="Arial"/>
                <w:sz w:val="16"/>
                <w:szCs w:val="16"/>
              </w:rPr>
            </w:pPr>
            <w:r w:rsidRPr="004E7526">
              <w:rPr>
                <w:rFonts w:ascii="Arial" w:hAnsi="Arial" w:cs="Arial"/>
                <w:spacing w:val="-2"/>
                <w:sz w:val="16"/>
                <w:szCs w:val="16"/>
              </w:rPr>
              <w:t>obrasci,</w:t>
            </w:r>
          </w:p>
          <w:p w:rsidRPr="004E7526" w:rsidR="004E7526" w:rsidP="001F0862" w:rsidRDefault="004E7526" w14:paraId="798B5B4B" w14:textId="77777777">
            <w:pPr>
              <w:pStyle w:val="TableParagraph"/>
              <w:spacing w:before="77" w:line="242" w:lineRule="auto"/>
              <w:ind w:left="349" w:right="250" w:hanging="29"/>
              <w:rPr>
                <w:rFonts w:ascii="Arial" w:hAnsi="Arial" w:cs="Arial"/>
                <w:sz w:val="16"/>
                <w:szCs w:val="16"/>
              </w:rPr>
            </w:pPr>
            <w:r w:rsidRPr="004E7526">
              <w:rPr>
                <w:rFonts w:ascii="Arial" w:hAnsi="Arial" w:cs="Arial"/>
                <w:spacing w:val="-2"/>
                <w:sz w:val="16"/>
                <w:szCs w:val="16"/>
              </w:rPr>
              <w:t>Obračun kamata</w:t>
            </w:r>
          </w:p>
        </w:tc>
        <w:tc>
          <w:tcPr>
            <w:tcW w:w="557" w:type="pct"/>
          </w:tcPr>
          <w:p w:rsidRPr="004E7526" w:rsidR="004E7526" w:rsidP="001F0862" w:rsidRDefault="004E7526" w14:paraId="723A33CB" w14:textId="77777777">
            <w:pPr>
              <w:pStyle w:val="TableParagraph"/>
              <w:rPr>
                <w:rFonts w:ascii="Arial" w:hAnsi="Arial" w:cs="Arial"/>
                <w:b/>
                <w:sz w:val="16"/>
                <w:szCs w:val="16"/>
              </w:rPr>
            </w:pPr>
          </w:p>
          <w:p w:rsidRPr="004E7526" w:rsidR="004E7526" w:rsidP="001F0862" w:rsidRDefault="004E7526" w14:paraId="3DE1F426" w14:textId="77777777">
            <w:pPr>
              <w:pStyle w:val="TableParagraph"/>
              <w:spacing w:before="68"/>
              <w:rPr>
                <w:rFonts w:ascii="Arial" w:hAnsi="Arial" w:cs="Arial"/>
                <w:b/>
                <w:sz w:val="16"/>
                <w:szCs w:val="16"/>
              </w:rPr>
            </w:pPr>
          </w:p>
          <w:p w:rsidRPr="004E7526" w:rsidR="004E7526" w:rsidP="001F0862" w:rsidRDefault="004E7526" w14:paraId="206023F5" w14:textId="77777777">
            <w:pPr>
              <w:pStyle w:val="TableParagraph"/>
              <w:spacing w:before="1"/>
              <w:ind w:left="408"/>
              <w:rPr>
                <w:rFonts w:ascii="Arial" w:hAnsi="Arial" w:cs="Arial"/>
                <w:sz w:val="16"/>
                <w:szCs w:val="16"/>
              </w:rPr>
            </w:pPr>
            <w:r w:rsidRPr="004E7526">
              <w:rPr>
                <w:rFonts w:ascii="Arial" w:hAnsi="Arial" w:cs="Arial"/>
                <w:spacing w:val="-2"/>
                <w:sz w:val="16"/>
                <w:szCs w:val="16"/>
              </w:rPr>
              <w:t>JOPPD</w:t>
            </w:r>
          </w:p>
          <w:p w:rsidRPr="004E7526" w:rsidR="004E7526" w:rsidP="001F0862" w:rsidRDefault="004E7526" w14:paraId="235032CA" w14:textId="77777777">
            <w:pPr>
              <w:pStyle w:val="TableParagraph"/>
              <w:spacing w:before="2"/>
              <w:ind w:left="413"/>
              <w:rPr>
                <w:rFonts w:ascii="Arial" w:hAnsi="Arial" w:cs="Arial"/>
                <w:sz w:val="16"/>
                <w:szCs w:val="16"/>
              </w:rPr>
            </w:pPr>
            <w:r w:rsidRPr="004E7526">
              <w:rPr>
                <w:rFonts w:ascii="Arial" w:hAnsi="Arial" w:cs="Arial"/>
                <w:spacing w:val="-2"/>
                <w:sz w:val="16"/>
                <w:szCs w:val="16"/>
              </w:rPr>
              <w:t>obrasci</w:t>
            </w:r>
          </w:p>
        </w:tc>
      </w:tr>
      <w:tr w:rsidRPr="004E7526" w:rsidR="004E7526" w:rsidTr="001F0862" w14:paraId="7FCC9E9F" w14:textId="77777777">
        <w:trPr>
          <w:trHeight w:val="311"/>
        </w:trPr>
        <w:tc>
          <w:tcPr>
            <w:tcW w:w="393" w:type="pct"/>
            <w:vMerge w:val="restart"/>
            <w:shd w:val="clear" w:color="auto" w:fill="F1F1F1"/>
          </w:tcPr>
          <w:p w:rsidRPr="004E7526" w:rsidR="004E7526" w:rsidP="001F0862" w:rsidRDefault="004E7526" w14:paraId="1BC53232" w14:textId="77777777">
            <w:pPr>
              <w:pStyle w:val="TableParagraph"/>
              <w:rPr>
                <w:rFonts w:ascii="Arial" w:hAnsi="Arial" w:cs="Arial"/>
                <w:sz w:val="16"/>
                <w:szCs w:val="16"/>
              </w:rPr>
            </w:pPr>
          </w:p>
        </w:tc>
        <w:tc>
          <w:tcPr>
            <w:tcW w:w="606" w:type="pct"/>
            <w:vMerge w:val="restart"/>
            <w:shd w:val="clear" w:color="auto" w:fill="F1F1F1"/>
          </w:tcPr>
          <w:p w:rsidRPr="004E7526" w:rsidR="004E7526" w:rsidP="001F0862" w:rsidRDefault="004E7526" w14:paraId="772359D7" w14:textId="77777777">
            <w:pPr>
              <w:pStyle w:val="TableParagraph"/>
              <w:spacing w:before="161"/>
              <w:ind w:left="331"/>
              <w:rPr>
                <w:rFonts w:ascii="Arial" w:hAnsi="Arial" w:cs="Arial"/>
                <w:sz w:val="16"/>
                <w:szCs w:val="16"/>
              </w:rPr>
            </w:pPr>
            <w:r w:rsidRPr="004E7526">
              <w:rPr>
                <w:rFonts w:ascii="Arial" w:hAnsi="Arial" w:cs="Arial"/>
                <w:spacing w:val="-2"/>
                <w:sz w:val="16"/>
                <w:szCs w:val="16"/>
              </w:rPr>
              <w:t>UKUPNO</w:t>
            </w:r>
          </w:p>
        </w:tc>
        <w:tc>
          <w:tcPr>
            <w:tcW w:w="563" w:type="pct"/>
            <w:vMerge w:val="restart"/>
            <w:shd w:val="clear" w:color="auto" w:fill="F1F1F1"/>
          </w:tcPr>
          <w:p w:rsidRPr="004E7526" w:rsidR="004E7526" w:rsidP="001F0862" w:rsidRDefault="004E7526" w14:paraId="223A775B" w14:textId="77777777">
            <w:pPr>
              <w:pStyle w:val="TableParagraph"/>
              <w:rPr>
                <w:rFonts w:ascii="Arial" w:hAnsi="Arial" w:cs="Arial"/>
                <w:sz w:val="16"/>
                <w:szCs w:val="16"/>
              </w:rPr>
            </w:pPr>
          </w:p>
        </w:tc>
        <w:tc>
          <w:tcPr>
            <w:tcW w:w="563" w:type="pct"/>
            <w:vMerge w:val="restart"/>
            <w:shd w:val="clear" w:color="auto" w:fill="F1F1F1"/>
          </w:tcPr>
          <w:p w:rsidRPr="004E7526" w:rsidR="004E7526" w:rsidP="001F0862" w:rsidRDefault="004E7526" w14:paraId="3801A76A" w14:textId="77777777">
            <w:pPr>
              <w:pStyle w:val="TableParagraph"/>
              <w:rPr>
                <w:rFonts w:ascii="Arial" w:hAnsi="Arial" w:cs="Arial"/>
                <w:sz w:val="16"/>
                <w:szCs w:val="16"/>
              </w:rPr>
            </w:pPr>
          </w:p>
        </w:tc>
        <w:tc>
          <w:tcPr>
            <w:tcW w:w="506" w:type="pct"/>
            <w:vMerge w:val="restart"/>
            <w:shd w:val="clear" w:color="auto" w:fill="F1F1F1"/>
          </w:tcPr>
          <w:p w:rsidRPr="004E7526" w:rsidR="004E7526" w:rsidP="001F0862" w:rsidRDefault="004E7526" w14:paraId="328060AE" w14:textId="77777777">
            <w:pPr>
              <w:pStyle w:val="TableParagraph"/>
              <w:rPr>
                <w:rFonts w:ascii="Arial" w:hAnsi="Arial" w:cs="Arial"/>
                <w:sz w:val="16"/>
                <w:szCs w:val="16"/>
              </w:rPr>
            </w:pPr>
          </w:p>
        </w:tc>
        <w:tc>
          <w:tcPr>
            <w:tcW w:w="507" w:type="pct"/>
            <w:vMerge w:val="restart"/>
            <w:shd w:val="clear" w:color="auto" w:fill="F1F1F1"/>
          </w:tcPr>
          <w:p w:rsidRPr="004E7526" w:rsidR="004E7526" w:rsidP="001F0862" w:rsidRDefault="004E7526" w14:paraId="0209BE85" w14:textId="77777777">
            <w:pPr>
              <w:pStyle w:val="TableParagraph"/>
              <w:rPr>
                <w:rFonts w:ascii="Arial" w:hAnsi="Arial" w:cs="Arial"/>
                <w:sz w:val="16"/>
                <w:szCs w:val="16"/>
              </w:rPr>
            </w:pPr>
          </w:p>
        </w:tc>
        <w:tc>
          <w:tcPr>
            <w:tcW w:w="405" w:type="pct"/>
            <w:shd w:val="clear" w:color="auto" w:fill="F1F1F1"/>
          </w:tcPr>
          <w:p w:rsidRPr="004E7526" w:rsidR="004E7526" w:rsidP="001F0862" w:rsidRDefault="004E7526" w14:paraId="4ADE967C" w14:textId="77777777">
            <w:pPr>
              <w:pStyle w:val="TableParagraph"/>
              <w:ind w:left="116"/>
              <w:jc w:val="center"/>
              <w:rPr>
                <w:rFonts w:ascii="Arial" w:hAnsi="Arial" w:cs="Arial"/>
                <w:sz w:val="16"/>
                <w:szCs w:val="16"/>
              </w:rPr>
            </w:pPr>
            <w:r w:rsidRPr="004E7526">
              <w:rPr>
                <w:rFonts w:ascii="Arial" w:hAnsi="Arial" w:cs="Arial"/>
                <w:spacing w:val="-2"/>
                <w:sz w:val="16"/>
                <w:szCs w:val="16"/>
              </w:rPr>
              <w:t>7.274,78</w:t>
            </w:r>
          </w:p>
        </w:tc>
        <w:tc>
          <w:tcPr>
            <w:tcW w:w="395" w:type="pct"/>
            <w:shd w:val="clear" w:color="auto" w:fill="F1F1F1"/>
          </w:tcPr>
          <w:p w:rsidRPr="004E7526" w:rsidR="004E7526" w:rsidP="001F0862" w:rsidRDefault="004E7526" w14:paraId="583FE64B" w14:textId="77777777">
            <w:pPr>
              <w:pStyle w:val="TableParagraph"/>
              <w:rPr>
                <w:rFonts w:ascii="Arial" w:hAnsi="Arial" w:cs="Arial"/>
                <w:sz w:val="16"/>
                <w:szCs w:val="16"/>
              </w:rPr>
            </w:pPr>
          </w:p>
        </w:tc>
        <w:tc>
          <w:tcPr>
            <w:tcW w:w="506" w:type="pct"/>
            <w:vMerge w:val="restart"/>
            <w:shd w:val="clear" w:color="auto" w:fill="F1F1F1"/>
          </w:tcPr>
          <w:p w:rsidRPr="004E7526" w:rsidR="004E7526" w:rsidP="001F0862" w:rsidRDefault="004E7526" w14:paraId="2672B486" w14:textId="77777777">
            <w:pPr>
              <w:pStyle w:val="TableParagraph"/>
              <w:rPr>
                <w:rFonts w:ascii="Arial" w:hAnsi="Arial" w:cs="Arial"/>
                <w:sz w:val="16"/>
                <w:szCs w:val="16"/>
              </w:rPr>
            </w:pPr>
          </w:p>
        </w:tc>
        <w:tc>
          <w:tcPr>
            <w:tcW w:w="557" w:type="pct"/>
            <w:vMerge w:val="restart"/>
            <w:shd w:val="clear" w:color="auto" w:fill="F1F1F1"/>
          </w:tcPr>
          <w:p w:rsidRPr="004E7526" w:rsidR="004E7526" w:rsidP="001F0862" w:rsidRDefault="004E7526" w14:paraId="19843407" w14:textId="77777777">
            <w:pPr>
              <w:pStyle w:val="TableParagraph"/>
              <w:rPr>
                <w:rFonts w:ascii="Arial" w:hAnsi="Arial" w:cs="Arial"/>
                <w:sz w:val="16"/>
                <w:szCs w:val="16"/>
              </w:rPr>
            </w:pPr>
          </w:p>
        </w:tc>
      </w:tr>
      <w:tr w:rsidRPr="004E7526" w:rsidR="004E7526" w:rsidTr="001F0862" w14:paraId="2784130B" w14:textId="77777777">
        <w:trPr>
          <w:trHeight w:val="309"/>
        </w:trPr>
        <w:tc>
          <w:tcPr>
            <w:tcW w:w="393" w:type="pct"/>
            <w:vMerge/>
            <w:tcBorders>
              <w:top w:val="nil"/>
            </w:tcBorders>
            <w:shd w:val="clear" w:color="auto" w:fill="F1F1F1"/>
          </w:tcPr>
          <w:p w:rsidRPr="004E7526" w:rsidR="004E7526" w:rsidP="001F0862" w:rsidRDefault="004E7526" w14:paraId="67EE2ECC" w14:textId="77777777">
            <w:pPr>
              <w:rPr>
                <w:rFonts w:ascii="Arial" w:hAnsi="Arial" w:cs="Arial"/>
                <w:sz w:val="16"/>
                <w:szCs w:val="16"/>
              </w:rPr>
            </w:pPr>
          </w:p>
        </w:tc>
        <w:tc>
          <w:tcPr>
            <w:tcW w:w="606" w:type="pct"/>
            <w:vMerge/>
            <w:tcBorders>
              <w:top w:val="nil"/>
            </w:tcBorders>
            <w:shd w:val="clear" w:color="auto" w:fill="F1F1F1"/>
          </w:tcPr>
          <w:p w:rsidRPr="004E7526" w:rsidR="004E7526" w:rsidP="001F0862" w:rsidRDefault="004E7526" w14:paraId="37863DD3" w14:textId="77777777">
            <w:pPr>
              <w:rPr>
                <w:rFonts w:ascii="Arial" w:hAnsi="Arial" w:cs="Arial"/>
                <w:sz w:val="16"/>
                <w:szCs w:val="16"/>
              </w:rPr>
            </w:pPr>
          </w:p>
        </w:tc>
        <w:tc>
          <w:tcPr>
            <w:tcW w:w="563" w:type="pct"/>
            <w:vMerge/>
            <w:tcBorders>
              <w:top w:val="nil"/>
            </w:tcBorders>
            <w:shd w:val="clear" w:color="auto" w:fill="F1F1F1"/>
          </w:tcPr>
          <w:p w:rsidRPr="004E7526" w:rsidR="004E7526" w:rsidP="001F0862" w:rsidRDefault="004E7526" w14:paraId="33FE88D7" w14:textId="77777777">
            <w:pPr>
              <w:rPr>
                <w:rFonts w:ascii="Arial" w:hAnsi="Arial" w:cs="Arial"/>
                <w:sz w:val="16"/>
                <w:szCs w:val="16"/>
              </w:rPr>
            </w:pPr>
          </w:p>
        </w:tc>
        <w:tc>
          <w:tcPr>
            <w:tcW w:w="563" w:type="pct"/>
            <w:vMerge/>
            <w:tcBorders>
              <w:top w:val="nil"/>
            </w:tcBorders>
            <w:shd w:val="clear" w:color="auto" w:fill="F1F1F1"/>
          </w:tcPr>
          <w:p w:rsidRPr="004E7526" w:rsidR="004E7526" w:rsidP="001F0862" w:rsidRDefault="004E7526" w14:paraId="46D47AFE" w14:textId="77777777">
            <w:pPr>
              <w:rPr>
                <w:rFonts w:ascii="Arial" w:hAnsi="Arial" w:cs="Arial"/>
                <w:sz w:val="16"/>
                <w:szCs w:val="16"/>
              </w:rPr>
            </w:pPr>
          </w:p>
        </w:tc>
        <w:tc>
          <w:tcPr>
            <w:tcW w:w="506" w:type="pct"/>
            <w:vMerge/>
            <w:tcBorders>
              <w:top w:val="nil"/>
            </w:tcBorders>
            <w:shd w:val="clear" w:color="auto" w:fill="F1F1F1"/>
          </w:tcPr>
          <w:p w:rsidRPr="004E7526" w:rsidR="004E7526" w:rsidP="001F0862" w:rsidRDefault="004E7526" w14:paraId="607F48C6" w14:textId="77777777">
            <w:pPr>
              <w:rPr>
                <w:rFonts w:ascii="Arial" w:hAnsi="Arial" w:cs="Arial"/>
                <w:sz w:val="16"/>
                <w:szCs w:val="16"/>
              </w:rPr>
            </w:pPr>
          </w:p>
        </w:tc>
        <w:tc>
          <w:tcPr>
            <w:tcW w:w="507" w:type="pct"/>
            <w:vMerge/>
            <w:tcBorders>
              <w:top w:val="nil"/>
            </w:tcBorders>
            <w:shd w:val="clear" w:color="auto" w:fill="F1F1F1"/>
          </w:tcPr>
          <w:p w:rsidRPr="004E7526" w:rsidR="004E7526" w:rsidP="001F0862" w:rsidRDefault="004E7526" w14:paraId="0E17C05B" w14:textId="77777777">
            <w:pPr>
              <w:rPr>
                <w:rFonts w:ascii="Arial" w:hAnsi="Arial" w:cs="Arial"/>
                <w:sz w:val="16"/>
                <w:szCs w:val="16"/>
              </w:rPr>
            </w:pPr>
          </w:p>
        </w:tc>
        <w:tc>
          <w:tcPr>
            <w:tcW w:w="799" w:type="pct"/>
            <w:gridSpan w:val="2"/>
            <w:shd w:val="clear" w:color="auto" w:fill="F1F1F1"/>
          </w:tcPr>
          <w:p w:rsidRPr="004E7526" w:rsidR="004E7526" w:rsidP="001F0862" w:rsidRDefault="004E7526" w14:paraId="403B102A" w14:textId="77777777">
            <w:pPr>
              <w:pStyle w:val="TableParagraph"/>
              <w:ind w:left="657"/>
              <w:rPr>
                <w:rFonts w:ascii="Arial" w:hAnsi="Arial" w:cs="Arial"/>
                <w:sz w:val="16"/>
                <w:szCs w:val="16"/>
              </w:rPr>
            </w:pPr>
            <w:r w:rsidRPr="004E7526">
              <w:rPr>
                <w:rFonts w:ascii="Arial" w:hAnsi="Arial" w:cs="Arial"/>
                <w:spacing w:val="-2"/>
                <w:sz w:val="16"/>
                <w:szCs w:val="16"/>
              </w:rPr>
              <w:t>7.274,78</w:t>
            </w:r>
          </w:p>
        </w:tc>
        <w:tc>
          <w:tcPr>
            <w:tcW w:w="506" w:type="pct"/>
            <w:vMerge/>
            <w:tcBorders>
              <w:top w:val="nil"/>
            </w:tcBorders>
            <w:shd w:val="clear" w:color="auto" w:fill="F1F1F1"/>
          </w:tcPr>
          <w:p w:rsidRPr="004E7526" w:rsidR="004E7526" w:rsidP="001F0862" w:rsidRDefault="004E7526" w14:paraId="34E8026F" w14:textId="77777777">
            <w:pPr>
              <w:rPr>
                <w:rFonts w:ascii="Arial" w:hAnsi="Arial" w:cs="Arial"/>
                <w:sz w:val="16"/>
                <w:szCs w:val="16"/>
              </w:rPr>
            </w:pPr>
          </w:p>
        </w:tc>
        <w:tc>
          <w:tcPr>
            <w:tcW w:w="557" w:type="pct"/>
            <w:vMerge/>
            <w:tcBorders>
              <w:top w:val="nil"/>
            </w:tcBorders>
            <w:shd w:val="clear" w:color="auto" w:fill="F1F1F1"/>
          </w:tcPr>
          <w:p w:rsidRPr="004E7526" w:rsidR="004E7526" w:rsidP="001F0862" w:rsidRDefault="004E7526" w14:paraId="43B23ABC" w14:textId="77777777">
            <w:pPr>
              <w:rPr>
                <w:rFonts w:ascii="Arial" w:hAnsi="Arial" w:cs="Arial"/>
                <w:sz w:val="16"/>
                <w:szCs w:val="16"/>
              </w:rPr>
            </w:pPr>
          </w:p>
        </w:tc>
      </w:tr>
    </w:tbl>
    <w:p w:rsidR="00FE0A23" w:rsidP="00995C45" w:rsidRDefault="00FE0A23" w14:paraId="6E7147FE" w14:textId="77777777">
      <w:pPr>
        <w:jc w:val="both"/>
        <w:rPr>
          <w:rFonts w:ascii="Arial" w:hAnsi="Arial" w:cs="Arial"/>
          <w:sz w:val="24"/>
          <w:szCs w:val="24"/>
        </w:rPr>
      </w:pPr>
    </w:p>
    <w:p w:rsidRPr="00663B9A" w:rsidR="00FE0A23" w:rsidP="00D95DD7" w:rsidRDefault="00FE0A23" w14:paraId="22B482AA" w14:textId="584DA319">
      <w:pPr>
        <w:pStyle w:val="Odlomakpopisa"/>
        <w:numPr>
          <w:ilvl w:val="0"/>
          <w:numId w:val="2"/>
        </w:numPr>
        <w:jc w:val="both"/>
        <w:rPr>
          <w:rFonts w:ascii="Arial" w:hAnsi="Arial" w:cs="Arial"/>
          <w:sz w:val="24"/>
          <w:szCs w:val="24"/>
        </w:rPr>
      </w:pPr>
      <w:r w:rsidRPr="00663B9A">
        <w:rPr>
          <w:rFonts w:ascii="Arial" w:hAnsi="Arial" w:cs="Arial"/>
          <w:sz w:val="24"/>
          <w:szCs w:val="24"/>
        </w:rPr>
        <w:t>viši isplatni red</w:t>
      </w:r>
    </w:p>
    <w:p w:rsidR="00663B9A" w:rsidP="00663B9A" w:rsidRDefault="00663B9A" w14:paraId="012CF7EA" w14:textId="04EFE5D5">
      <w:pPr>
        <w:spacing w:before="2"/>
        <w:rPr>
          <w:b/>
          <w:sz w:val="7"/>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805"/>
        <w:gridCol w:w="1116"/>
        <w:gridCol w:w="1110"/>
        <w:gridCol w:w="1119"/>
        <w:gridCol w:w="1112"/>
        <w:gridCol w:w="1144"/>
        <w:gridCol w:w="630"/>
        <w:gridCol w:w="1169"/>
        <w:gridCol w:w="855"/>
      </w:tblGrid>
      <w:tr w:rsidRPr="005D1981" w:rsidR="005D1981" w:rsidTr="001F0862" w14:paraId="1B24D203" w14:textId="77777777">
        <w:trPr>
          <w:trHeight w:val="1689"/>
        </w:trPr>
        <w:tc>
          <w:tcPr>
            <w:tcW w:w="396" w:type="pct"/>
            <w:shd w:val="clear" w:color="auto" w:fill="E4E4E4"/>
          </w:tcPr>
          <w:p w:rsidRPr="005D1981" w:rsidR="005D1981" w:rsidP="001F0862" w:rsidRDefault="005D1981" w14:paraId="1058565D" w14:textId="77777777">
            <w:pPr>
              <w:pStyle w:val="TableParagraph"/>
              <w:rPr>
                <w:rFonts w:ascii="Arial" w:hAnsi="Arial" w:cs="Arial"/>
                <w:b/>
                <w:sz w:val="16"/>
                <w:szCs w:val="16"/>
              </w:rPr>
            </w:pPr>
          </w:p>
          <w:p w:rsidRPr="005D1981" w:rsidR="005D1981" w:rsidP="001F0862" w:rsidRDefault="005D1981" w14:paraId="27F5F33F" w14:textId="77777777">
            <w:pPr>
              <w:pStyle w:val="TableParagraph"/>
              <w:spacing w:before="109"/>
              <w:rPr>
                <w:rFonts w:ascii="Arial" w:hAnsi="Arial" w:cs="Arial"/>
                <w:b/>
                <w:sz w:val="16"/>
                <w:szCs w:val="16"/>
              </w:rPr>
            </w:pPr>
          </w:p>
          <w:p w:rsidRPr="005D1981" w:rsidR="005D1981" w:rsidP="001F0862" w:rsidRDefault="005D1981" w14:paraId="218179FA" w14:textId="77777777">
            <w:pPr>
              <w:pStyle w:val="TableParagraph"/>
              <w:spacing w:line="242" w:lineRule="auto"/>
              <w:ind w:left="331" w:right="235" w:hanging="75"/>
              <w:rPr>
                <w:rFonts w:ascii="Arial" w:hAnsi="Arial" w:cs="Arial"/>
                <w:sz w:val="16"/>
                <w:szCs w:val="16"/>
              </w:rPr>
            </w:pPr>
            <w:r w:rsidRPr="005D1981">
              <w:rPr>
                <w:rFonts w:ascii="Arial" w:hAnsi="Arial" w:cs="Arial"/>
                <w:spacing w:val="-2"/>
                <w:sz w:val="16"/>
                <w:szCs w:val="16"/>
              </w:rPr>
              <w:t xml:space="preserve">Redni </w:t>
            </w:r>
            <w:r w:rsidRPr="005D1981">
              <w:rPr>
                <w:rFonts w:ascii="Arial" w:hAnsi="Arial" w:cs="Arial"/>
                <w:spacing w:val="-4"/>
                <w:sz w:val="16"/>
                <w:szCs w:val="16"/>
              </w:rPr>
              <w:t>broj</w:t>
            </w:r>
          </w:p>
        </w:tc>
        <w:tc>
          <w:tcPr>
            <w:tcW w:w="669" w:type="pct"/>
            <w:shd w:val="clear" w:color="auto" w:fill="E4E4E4"/>
          </w:tcPr>
          <w:p w:rsidRPr="005D1981" w:rsidR="005D1981" w:rsidP="001F0862" w:rsidRDefault="005D1981" w14:paraId="7F31273C" w14:textId="77777777">
            <w:pPr>
              <w:pStyle w:val="TableParagraph"/>
              <w:spacing w:before="223"/>
              <w:rPr>
                <w:rFonts w:ascii="Arial" w:hAnsi="Arial" w:cs="Arial"/>
                <w:b/>
                <w:sz w:val="16"/>
                <w:szCs w:val="16"/>
              </w:rPr>
            </w:pPr>
          </w:p>
          <w:p w:rsidRPr="005D1981" w:rsidR="005D1981" w:rsidP="001F0862" w:rsidRDefault="005D1981" w14:paraId="1BBB2A93" w14:textId="77777777">
            <w:pPr>
              <w:pStyle w:val="TableParagraph"/>
              <w:spacing w:before="1"/>
              <w:ind w:left="228" w:right="215" w:hanging="2"/>
              <w:jc w:val="center"/>
              <w:rPr>
                <w:rFonts w:ascii="Arial" w:hAnsi="Arial" w:cs="Arial"/>
                <w:sz w:val="16"/>
                <w:szCs w:val="16"/>
              </w:rPr>
            </w:pPr>
            <w:r w:rsidRPr="005D1981">
              <w:rPr>
                <w:rFonts w:ascii="Arial" w:hAnsi="Arial" w:cs="Arial"/>
                <w:sz w:val="16"/>
                <w:szCs w:val="16"/>
              </w:rPr>
              <w:t>Ime</w:t>
            </w:r>
            <w:r w:rsidRPr="005D1981">
              <w:rPr>
                <w:rFonts w:ascii="Arial" w:hAnsi="Arial" w:cs="Arial"/>
                <w:spacing w:val="-13"/>
                <w:sz w:val="16"/>
                <w:szCs w:val="16"/>
              </w:rPr>
              <w:t xml:space="preserve"> </w:t>
            </w:r>
            <w:r w:rsidRPr="005D1981">
              <w:rPr>
                <w:rFonts w:ascii="Arial" w:hAnsi="Arial" w:cs="Arial"/>
                <w:sz w:val="16"/>
                <w:szCs w:val="16"/>
              </w:rPr>
              <w:t>i</w:t>
            </w:r>
            <w:r w:rsidRPr="005D1981">
              <w:rPr>
                <w:rFonts w:ascii="Arial" w:hAnsi="Arial" w:cs="Arial"/>
                <w:spacing w:val="-12"/>
                <w:sz w:val="16"/>
                <w:szCs w:val="16"/>
              </w:rPr>
              <w:t xml:space="preserve"> </w:t>
            </w:r>
            <w:r w:rsidRPr="005D1981">
              <w:rPr>
                <w:rFonts w:ascii="Arial" w:hAnsi="Arial" w:cs="Arial"/>
                <w:sz w:val="16"/>
                <w:szCs w:val="16"/>
              </w:rPr>
              <w:t>prezime</w:t>
            </w:r>
            <w:r w:rsidRPr="005D1981">
              <w:rPr>
                <w:rFonts w:ascii="Arial" w:hAnsi="Arial" w:cs="Arial"/>
                <w:spacing w:val="-13"/>
                <w:sz w:val="16"/>
                <w:szCs w:val="16"/>
              </w:rPr>
              <w:t xml:space="preserve"> </w:t>
            </w:r>
            <w:r w:rsidRPr="005D1981">
              <w:rPr>
                <w:rFonts w:ascii="Arial" w:hAnsi="Arial" w:cs="Arial"/>
                <w:sz w:val="16"/>
                <w:szCs w:val="16"/>
              </w:rPr>
              <w:t>/ tvrtka</w:t>
            </w:r>
            <w:r w:rsidRPr="005D1981">
              <w:rPr>
                <w:rFonts w:ascii="Arial" w:hAnsi="Arial" w:cs="Arial"/>
                <w:spacing w:val="23"/>
                <w:sz w:val="16"/>
                <w:szCs w:val="16"/>
              </w:rPr>
              <w:t xml:space="preserve"> </w:t>
            </w:r>
            <w:r w:rsidRPr="005D1981">
              <w:rPr>
                <w:rFonts w:ascii="Arial" w:hAnsi="Arial" w:cs="Arial"/>
                <w:sz w:val="16"/>
                <w:szCs w:val="16"/>
              </w:rPr>
              <w:t>ili</w:t>
            </w:r>
            <w:r w:rsidRPr="005D1981">
              <w:rPr>
                <w:rFonts w:ascii="Arial" w:hAnsi="Arial" w:cs="Arial"/>
                <w:spacing w:val="-13"/>
                <w:sz w:val="16"/>
                <w:szCs w:val="16"/>
              </w:rPr>
              <w:t xml:space="preserve"> </w:t>
            </w:r>
            <w:r w:rsidRPr="005D1981">
              <w:rPr>
                <w:rFonts w:ascii="Arial" w:hAnsi="Arial" w:cs="Arial"/>
                <w:sz w:val="16"/>
                <w:szCs w:val="16"/>
              </w:rPr>
              <w:t xml:space="preserve">naziv </w:t>
            </w:r>
            <w:r w:rsidRPr="005D1981">
              <w:rPr>
                <w:rFonts w:ascii="Arial" w:hAnsi="Arial" w:cs="Arial"/>
                <w:spacing w:val="-2"/>
                <w:sz w:val="16"/>
                <w:szCs w:val="16"/>
              </w:rPr>
              <w:t>vjerovnika</w:t>
            </w:r>
          </w:p>
        </w:tc>
        <w:tc>
          <w:tcPr>
            <w:tcW w:w="568" w:type="pct"/>
            <w:shd w:val="clear" w:color="auto" w:fill="E4E4E4"/>
          </w:tcPr>
          <w:p w:rsidRPr="005D1981" w:rsidR="005D1981" w:rsidP="001F0862" w:rsidRDefault="005D1981" w14:paraId="765D13F4" w14:textId="77777777">
            <w:pPr>
              <w:pStyle w:val="TableParagraph"/>
              <w:rPr>
                <w:rFonts w:ascii="Arial" w:hAnsi="Arial" w:cs="Arial"/>
                <w:b/>
                <w:sz w:val="16"/>
                <w:szCs w:val="16"/>
              </w:rPr>
            </w:pPr>
          </w:p>
          <w:p w:rsidRPr="005D1981" w:rsidR="005D1981" w:rsidP="001F0862" w:rsidRDefault="005D1981" w14:paraId="6BD36D93" w14:textId="77777777">
            <w:pPr>
              <w:pStyle w:val="TableParagraph"/>
              <w:spacing w:before="109"/>
              <w:rPr>
                <w:rFonts w:ascii="Arial" w:hAnsi="Arial" w:cs="Arial"/>
                <w:b/>
                <w:sz w:val="16"/>
                <w:szCs w:val="16"/>
              </w:rPr>
            </w:pPr>
          </w:p>
          <w:p w:rsidRPr="005D1981" w:rsidR="005D1981" w:rsidP="001F0862" w:rsidRDefault="005D1981" w14:paraId="291F9D03" w14:textId="77777777">
            <w:pPr>
              <w:pStyle w:val="TableParagraph"/>
              <w:ind w:left="148" w:right="138"/>
              <w:jc w:val="center"/>
              <w:rPr>
                <w:rFonts w:ascii="Arial" w:hAnsi="Arial" w:cs="Arial"/>
                <w:sz w:val="16"/>
                <w:szCs w:val="16"/>
              </w:rPr>
            </w:pPr>
            <w:r w:rsidRPr="005D1981">
              <w:rPr>
                <w:rFonts w:ascii="Arial" w:hAnsi="Arial" w:cs="Arial"/>
                <w:spacing w:val="-5"/>
                <w:sz w:val="16"/>
                <w:szCs w:val="16"/>
              </w:rPr>
              <w:t>OIB</w:t>
            </w:r>
          </w:p>
          <w:p w:rsidRPr="005D1981" w:rsidR="005D1981" w:rsidP="001F0862" w:rsidRDefault="005D1981" w14:paraId="3CD73243" w14:textId="77777777">
            <w:pPr>
              <w:pStyle w:val="TableParagraph"/>
              <w:spacing w:before="3"/>
              <w:ind w:left="147" w:right="138"/>
              <w:jc w:val="center"/>
              <w:rPr>
                <w:rFonts w:ascii="Arial" w:hAnsi="Arial" w:cs="Arial"/>
                <w:sz w:val="16"/>
                <w:szCs w:val="16"/>
              </w:rPr>
            </w:pPr>
            <w:r w:rsidRPr="005D1981">
              <w:rPr>
                <w:rFonts w:ascii="Arial" w:hAnsi="Arial" w:cs="Arial"/>
                <w:spacing w:val="-2"/>
                <w:sz w:val="16"/>
                <w:szCs w:val="16"/>
              </w:rPr>
              <w:t>vjerovnika</w:t>
            </w:r>
          </w:p>
        </w:tc>
        <w:tc>
          <w:tcPr>
            <w:tcW w:w="568" w:type="pct"/>
            <w:shd w:val="clear" w:color="auto" w:fill="E4E4E4"/>
          </w:tcPr>
          <w:p w:rsidRPr="005D1981" w:rsidR="005D1981" w:rsidP="001F0862" w:rsidRDefault="005D1981" w14:paraId="26B01AB2" w14:textId="77777777">
            <w:pPr>
              <w:pStyle w:val="TableParagraph"/>
              <w:spacing w:before="223"/>
              <w:rPr>
                <w:rFonts w:ascii="Arial" w:hAnsi="Arial" w:cs="Arial"/>
                <w:b/>
                <w:sz w:val="16"/>
                <w:szCs w:val="16"/>
              </w:rPr>
            </w:pPr>
          </w:p>
          <w:p w:rsidRPr="005D1981" w:rsidR="005D1981" w:rsidP="001F0862" w:rsidRDefault="005D1981" w14:paraId="4CFCD6C9" w14:textId="77777777">
            <w:pPr>
              <w:pStyle w:val="TableParagraph"/>
              <w:spacing w:before="1"/>
              <w:ind w:left="281" w:right="273" w:firstLine="5"/>
              <w:jc w:val="center"/>
              <w:rPr>
                <w:rFonts w:ascii="Arial" w:hAnsi="Arial" w:cs="Arial"/>
                <w:sz w:val="16"/>
                <w:szCs w:val="16"/>
              </w:rPr>
            </w:pPr>
            <w:r w:rsidRPr="005D1981">
              <w:rPr>
                <w:rFonts w:ascii="Arial" w:hAnsi="Arial" w:cs="Arial"/>
                <w:sz w:val="16"/>
                <w:szCs w:val="16"/>
              </w:rPr>
              <w:t xml:space="preserve">Adresa / </w:t>
            </w:r>
            <w:r w:rsidRPr="005D1981">
              <w:rPr>
                <w:rFonts w:ascii="Arial" w:hAnsi="Arial" w:cs="Arial"/>
                <w:spacing w:val="-2"/>
                <w:sz w:val="16"/>
                <w:szCs w:val="16"/>
              </w:rPr>
              <w:t>sjedište vjerovnika</w:t>
            </w:r>
          </w:p>
        </w:tc>
        <w:tc>
          <w:tcPr>
            <w:tcW w:w="567" w:type="pct"/>
            <w:shd w:val="clear" w:color="auto" w:fill="E4E4E4"/>
          </w:tcPr>
          <w:p w:rsidRPr="005D1981" w:rsidR="005D1981" w:rsidP="001F0862" w:rsidRDefault="005D1981" w14:paraId="1AC8B8BC" w14:textId="77777777">
            <w:pPr>
              <w:pStyle w:val="TableParagraph"/>
              <w:spacing w:before="67"/>
              <w:rPr>
                <w:rFonts w:ascii="Arial" w:hAnsi="Arial" w:cs="Arial"/>
                <w:b/>
                <w:sz w:val="16"/>
                <w:szCs w:val="16"/>
              </w:rPr>
            </w:pPr>
          </w:p>
          <w:p w:rsidRPr="005D1981" w:rsidR="005D1981" w:rsidP="001F0862" w:rsidRDefault="005D1981" w14:paraId="2163C45D" w14:textId="77777777">
            <w:pPr>
              <w:pStyle w:val="TableParagraph"/>
              <w:spacing w:before="1" w:line="242" w:lineRule="auto"/>
              <w:ind w:left="279" w:right="269" w:firstLine="4"/>
              <w:jc w:val="center"/>
              <w:rPr>
                <w:rFonts w:ascii="Arial" w:hAnsi="Arial" w:cs="Arial"/>
                <w:sz w:val="16"/>
                <w:szCs w:val="16"/>
              </w:rPr>
            </w:pPr>
            <w:r w:rsidRPr="005D1981">
              <w:rPr>
                <w:rFonts w:ascii="Arial" w:hAnsi="Arial" w:cs="Arial"/>
                <w:spacing w:val="-4"/>
                <w:sz w:val="16"/>
                <w:szCs w:val="16"/>
              </w:rPr>
              <w:t xml:space="preserve">Iznos </w:t>
            </w:r>
            <w:r w:rsidRPr="005D1981">
              <w:rPr>
                <w:rFonts w:ascii="Arial" w:hAnsi="Arial" w:cs="Arial"/>
                <w:spacing w:val="-2"/>
                <w:sz w:val="16"/>
                <w:szCs w:val="16"/>
              </w:rPr>
              <w:t>prijavljene tražbine</w:t>
            </w:r>
          </w:p>
          <w:p w:rsidRPr="005D1981" w:rsidR="005D1981" w:rsidP="001F0862" w:rsidRDefault="005D1981" w14:paraId="0B70E2E1" w14:textId="77777777">
            <w:pPr>
              <w:pStyle w:val="TableParagraph"/>
              <w:spacing w:before="76"/>
              <w:ind w:left="10"/>
              <w:jc w:val="center"/>
              <w:rPr>
                <w:rFonts w:ascii="Arial" w:hAnsi="Arial" w:cs="Arial"/>
                <w:sz w:val="16"/>
                <w:szCs w:val="16"/>
              </w:rPr>
            </w:pPr>
            <w:r w:rsidRPr="005D1981">
              <w:rPr>
                <w:rFonts w:ascii="Arial" w:hAnsi="Arial" w:cs="Arial"/>
                <w:spacing w:val="-2"/>
                <w:sz w:val="16"/>
                <w:szCs w:val="16"/>
              </w:rPr>
              <w:t>(eur)</w:t>
            </w:r>
          </w:p>
        </w:tc>
        <w:tc>
          <w:tcPr>
            <w:tcW w:w="568" w:type="pct"/>
            <w:shd w:val="clear" w:color="auto" w:fill="E4E4E4"/>
          </w:tcPr>
          <w:p w:rsidRPr="005D1981" w:rsidR="005D1981" w:rsidP="001F0862" w:rsidRDefault="005D1981" w14:paraId="04BC82F8" w14:textId="77777777">
            <w:pPr>
              <w:pStyle w:val="TableParagraph"/>
              <w:spacing w:before="223"/>
              <w:rPr>
                <w:rFonts w:ascii="Arial" w:hAnsi="Arial" w:cs="Arial"/>
                <w:b/>
                <w:sz w:val="16"/>
                <w:szCs w:val="16"/>
              </w:rPr>
            </w:pPr>
          </w:p>
          <w:p w:rsidRPr="005D1981" w:rsidR="005D1981" w:rsidP="001F0862" w:rsidRDefault="005D1981" w14:paraId="4EF92488" w14:textId="77777777">
            <w:pPr>
              <w:pStyle w:val="TableParagraph"/>
              <w:spacing w:before="1"/>
              <w:ind w:left="281" w:right="105" w:hanging="156"/>
              <w:rPr>
                <w:rFonts w:ascii="Arial" w:hAnsi="Arial" w:cs="Arial"/>
                <w:sz w:val="16"/>
                <w:szCs w:val="16"/>
              </w:rPr>
            </w:pPr>
            <w:r w:rsidRPr="005D1981">
              <w:rPr>
                <w:rFonts w:ascii="Arial" w:hAnsi="Arial" w:cs="Arial"/>
                <w:sz w:val="16"/>
                <w:szCs w:val="16"/>
              </w:rPr>
              <w:t>Pravna</w:t>
            </w:r>
            <w:r w:rsidRPr="005D1981">
              <w:rPr>
                <w:rFonts w:ascii="Arial" w:hAnsi="Arial" w:cs="Arial"/>
                <w:spacing w:val="-13"/>
                <w:sz w:val="16"/>
                <w:szCs w:val="16"/>
              </w:rPr>
              <w:t xml:space="preserve"> </w:t>
            </w:r>
            <w:r w:rsidRPr="005D1981">
              <w:rPr>
                <w:rFonts w:ascii="Arial" w:hAnsi="Arial" w:cs="Arial"/>
                <w:sz w:val="16"/>
                <w:szCs w:val="16"/>
              </w:rPr>
              <w:t xml:space="preserve">osnova </w:t>
            </w:r>
            <w:r w:rsidRPr="005D1981">
              <w:rPr>
                <w:rFonts w:ascii="Arial" w:hAnsi="Arial" w:cs="Arial"/>
                <w:spacing w:val="-2"/>
                <w:sz w:val="16"/>
                <w:szCs w:val="16"/>
              </w:rPr>
              <w:t>prijavljene tražbine</w:t>
            </w:r>
          </w:p>
        </w:tc>
        <w:tc>
          <w:tcPr>
            <w:tcW w:w="567" w:type="pct"/>
            <w:shd w:val="clear" w:color="auto" w:fill="E4E4E4"/>
          </w:tcPr>
          <w:p w:rsidRPr="005D1981" w:rsidR="005D1981" w:rsidP="001F0862" w:rsidRDefault="005D1981" w14:paraId="46FB5756" w14:textId="77777777">
            <w:pPr>
              <w:pStyle w:val="TableParagraph"/>
              <w:spacing w:before="183"/>
              <w:rPr>
                <w:rFonts w:ascii="Arial" w:hAnsi="Arial" w:cs="Arial"/>
                <w:b/>
                <w:sz w:val="16"/>
                <w:szCs w:val="16"/>
              </w:rPr>
            </w:pPr>
          </w:p>
          <w:p w:rsidRPr="005D1981" w:rsidR="005D1981" w:rsidP="001F0862" w:rsidRDefault="005D1981" w14:paraId="33526798" w14:textId="77777777">
            <w:pPr>
              <w:pStyle w:val="TableParagraph"/>
              <w:spacing w:line="242" w:lineRule="auto"/>
              <w:ind w:left="10" w:right="1"/>
              <w:jc w:val="center"/>
              <w:rPr>
                <w:rFonts w:ascii="Arial" w:hAnsi="Arial" w:cs="Arial"/>
                <w:sz w:val="16"/>
                <w:szCs w:val="16"/>
              </w:rPr>
            </w:pPr>
            <w:r w:rsidRPr="005D1981">
              <w:rPr>
                <w:rFonts w:ascii="Arial" w:hAnsi="Arial" w:cs="Arial"/>
                <w:sz w:val="16"/>
                <w:szCs w:val="16"/>
              </w:rPr>
              <w:t>Iznos</w:t>
            </w:r>
            <w:r w:rsidRPr="005D1981">
              <w:rPr>
                <w:rFonts w:ascii="Arial" w:hAnsi="Arial" w:cs="Arial"/>
                <w:spacing w:val="-13"/>
                <w:sz w:val="16"/>
                <w:szCs w:val="16"/>
              </w:rPr>
              <w:t xml:space="preserve"> </w:t>
            </w:r>
            <w:r w:rsidRPr="005D1981">
              <w:rPr>
                <w:rFonts w:ascii="Arial" w:hAnsi="Arial" w:cs="Arial"/>
                <w:sz w:val="16"/>
                <w:szCs w:val="16"/>
              </w:rPr>
              <w:t xml:space="preserve">priznate </w:t>
            </w:r>
            <w:r w:rsidRPr="005D1981">
              <w:rPr>
                <w:rFonts w:ascii="Arial" w:hAnsi="Arial" w:cs="Arial"/>
                <w:spacing w:val="-2"/>
                <w:sz w:val="16"/>
                <w:szCs w:val="16"/>
              </w:rPr>
              <w:t>tražbine</w:t>
            </w:r>
          </w:p>
          <w:p w:rsidRPr="005D1981" w:rsidR="005D1981" w:rsidP="001F0862" w:rsidRDefault="005D1981" w14:paraId="7B5CF487" w14:textId="77777777">
            <w:pPr>
              <w:pStyle w:val="TableParagraph"/>
              <w:spacing w:before="78"/>
              <w:ind w:left="10" w:right="1"/>
              <w:jc w:val="center"/>
              <w:rPr>
                <w:rFonts w:ascii="Arial" w:hAnsi="Arial" w:cs="Arial"/>
                <w:sz w:val="16"/>
                <w:szCs w:val="16"/>
              </w:rPr>
            </w:pPr>
            <w:r w:rsidRPr="005D1981">
              <w:rPr>
                <w:rFonts w:ascii="Arial" w:hAnsi="Arial" w:cs="Arial"/>
                <w:spacing w:val="-2"/>
                <w:sz w:val="16"/>
                <w:szCs w:val="16"/>
              </w:rPr>
              <w:t>(eur)</w:t>
            </w:r>
          </w:p>
        </w:tc>
        <w:tc>
          <w:tcPr>
            <w:tcW w:w="580" w:type="pct"/>
            <w:shd w:val="clear" w:color="auto" w:fill="E4E4E4"/>
          </w:tcPr>
          <w:p w:rsidRPr="005D1981" w:rsidR="005D1981" w:rsidP="001F0862" w:rsidRDefault="005D1981" w14:paraId="381DD5BB" w14:textId="77777777">
            <w:pPr>
              <w:pStyle w:val="TableParagraph"/>
              <w:spacing w:before="223"/>
              <w:rPr>
                <w:rFonts w:ascii="Arial" w:hAnsi="Arial" w:cs="Arial"/>
                <w:b/>
                <w:sz w:val="16"/>
                <w:szCs w:val="16"/>
              </w:rPr>
            </w:pPr>
          </w:p>
          <w:p w:rsidRPr="005D1981" w:rsidR="005D1981" w:rsidP="001F0862" w:rsidRDefault="005D1981" w14:paraId="6B9D35FB" w14:textId="77777777">
            <w:pPr>
              <w:pStyle w:val="TableParagraph"/>
              <w:spacing w:before="1"/>
              <w:ind w:left="127" w:right="111"/>
              <w:jc w:val="center"/>
              <w:rPr>
                <w:rFonts w:ascii="Arial" w:hAnsi="Arial" w:cs="Arial"/>
                <w:sz w:val="16"/>
                <w:szCs w:val="16"/>
              </w:rPr>
            </w:pPr>
            <w:r w:rsidRPr="005D1981">
              <w:rPr>
                <w:rFonts w:ascii="Arial" w:hAnsi="Arial" w:cs="Arial"/>
                <w:sz w:val="16"/>
                <w:szCs w:val="16"/>
              </w:rPr>
              <w:t>Pravna</w:t>
            </w:r>
            <w:r w:rsidRPr="005D1981">
              <w:rPr>
                <w:rFonts w:ascii="Arial" w:hAnsi="Arial" w:cs="Arial"/>
                <w:spacing w:val="-13"/>
                <w:sz w:val="16"/>
                <w:szCs w:val="16"/>
              </w:rPr>
              <w:t xml:space="preserve"> </w:t>
            </w:r>
            <w:r w:rsidRPr="005D1981">
              <w:rPr>
                <w:rFonts w:ascii="Arial" w:hAnsi="Arial" w:cs="Arial"/>
                <w:sz w:val="16"/>
                <w:szCs w:val="16"/>
              </w:rPr>
              <w:t xml:space="preserve">osnova </w:t>
            </w:r>
            <w:r w:rsidRPr="005D1981">
              <w:rPr>
                <w:rFonts w:ascii="Arial" w:hAnsi="Arial" w:cs="Arial"/>
                <w:spacing w:val="-2"/>
                <w:sz w:val="16"/>
                <w:szCs w:val="16"/>
              </w:rPr>
              <w:t>priznate</w:t>
            </w:r>
          </w:p>
          <w:p w:rsidRPr="005D1981" w:rsidR="005D1981" w:rsidP="001F0862" w:rsidRDefault="005D1981" w14:paraId="092CD03A" w14:textId="77777777">
            <w:pPr>
              <w:pStyle w:val="TableParagraph"/>
              <w:ind w:left="127" w:right="116"/>
              <w:jc w:val="center"/>
              <w:rPr>
                <w:rFonts w:ascii="Arial" w:hAnsi="Arial" w:cs="Arial"/>
                <w:sz w:val="16"/>
                <w:szCs w:val="16"/>
              </w:rPr>
            </w:pPr>
            <w:r w:rsidRPr="005D1981">
              <w:rPr>
                <w:rFonts w:ascii="Arial" w:hAnsi="Arial" w:cs="Arial"/>
                <w:spacing w:val="-2"/>
                <w:sz w:val="16"/>
                <w:szCs w:val="16"/>
              </w:rPr>
              <w:t>tražbine</w:t>
            </w:r>
          </w:p>
        </w:tc>
        <w:tc>
          <w:tcPr>
            <w:tcW w:w="517" w:type="pct"/>
            <w:shd w:val="clear" w:color="auto" w:fill="E4E4E4"/>
          </w:tcPr>
          <w:p w:rsidRPr="005D1981" w:rsidR="005D1981" w:rsidP="001F0862" w:rsidRDefault="005D1981" w14:paraId="173D063B" w14:textId="77777777">
            <w:pPr>
              <w:pStyle w:val="TableParagraph"/>
              <w:ind w:left="188" w:right="176" w:hanging="2"/>
              <w:jc w:val="center"/>
              <w:rPr>
                <w:rFonts w:ascii="Arial" w:hAnsi="Arial" w:cs="Arial"/>
                <w:sz w:val="16"/>
                <w:szCs w:val="16"/>
              </w:rPr>
            </w:pPr>
            <w:r w:rsidRPr="005D1981">
              <w:rPr>
                <w:rFonts w:ascii="Arial" w:hAnsi="Arial" w:cs="Arial"/>
                <w:spacing w:val="-2"/>
                <w:sz w:val="16"/>
                <w:szCs w:val="16"/>
              </w:rPr>
              <w:t xml:space="preserve">Oznaka ovršne </w:t>
            </w:r>
            <w:r w:rsidRPr="005D1981">
              <w:rPr>
                <w:rFonts w:ascii="Arial" w:hAnsi="Arial" w:cs="Arial"/>
                <w:sz w:val="16"/>
                <w:szCs w:val="16"/>
              </w:rPr>
              <w:t>isprave</w:t>
            </w:r>
            <w:r w:rsidRPr="005D1981">
              <w:rPr>
                <w:rFonts w:ascii="Arial" w:hAnsi="Arial" w:cs="Arial"/>
                <w:spacing w:val="-13"/>
                <w:sz w:val="16"/>
                <w:szCs w:val="16"/>
              </w:rPr>
              <w:t xml:space="preserve"> </w:t>
            </w:r>
            <w:r w:rsidRPr="005D1981">
              <w:rPr>
                <w:rFonts w:ascii="Arial" w:hAnsi="Arial" w:cs="Arial"/>
                <w:sz w:val="16"/>
                <w:szCs w:val="16"/>
              </w:rPr>
              <w:t xml:space="preserve">ako se tražbina zasniva na </w:t>
            </w:r>
            <w:r w:rsidRPr="005D1981">
              <w:rPr>
                <w:rFonts w:ascii="Arial" w:hAnsi="Arial" w:cs="Arial"/>
                <w:spacing w:val="-2"/>
                <w:sz w:val="16"/>
                <w:szCs w:val="16"/>
              </w:rPr>
              <w:t>ovršnoj ispravi</w:t>
            </w:r>
          </w:p>
        </w:tc>
      </w:tr>
      <w:tr w:rsidRPr="005D1981" w:rsidR="005D1981" w:rsidTr="001F0862" w14:paraId="2FEF7147" w14:textId="77777777">
        <w:trPr>
          <w:trHeight w:val="1310"/>
        </w:trPr>
        <w:tc>
          <w:tcPr>
            <w:tcW w:w="396" w:type="pct"/>
          </w:tcPr>
          <w:p w:rsidRPr="005D1981" w:rsidR="005D1981" w:rsidP="001F0862" w:rsidRDefault="005D1981" w14:paraId="6E9988FD" w14:textId="77777777">
            <w:pPr>
              <w:pStyle w:val="TableParagraph"/>
              <w:rPr>
                <w:rFonts w:ascii="Arial" w:hAnsi="Arial" w:cs="Arial"/>
                <w:b/>
                <w:sz w:val="16"/>
                <w:szCs w:val="16"/>
              </w:rPr>
            </w:pPr>
          </w:p>
          <w:p w:rsidRPr="005D1981" w:rsidR="005D1981" w:rsidP="001F0862" w:rsidRDefault="005D1981" w14:paraId="13295231" w14:textId="77777777">
            <w:pPr>
              <w:pStyle w:val="TableParagraph"/>
              <w:spacing w:before="37"/>
              <w:rPr>
                <w:rFonts w:ascii="Arial" w:hAnsi="Arial" w:cs="Arial"/>
                <w:b/>
                <w:sz w:val="16"/>
                <w:szCs w:val="16"/>
              </w:rPr>
            </w:pPr>
          </w:p>
          <w:p w:rsidRPr="005D1981" w:rsidR="005D1981" w:rsidP="001F0862" w:rsidRDefault="005D1981" w14:paraId="3342D414" w14:textId="77777777">
            <w:pPr>
              <w:pStyle w:val="TableParagraph"/>
              <w:ind w:left="417"/>
              <w:rPr>
                <w:rFonts w:ascii="Arial" w:hAnsi="Arial" w:cs="Arial"/>
                <w:sz w:val="16"/>
                <w:szCs w:val="16"/>
              </w:rPr>
            </w:pPr>
            <w:r w:rsidRPr="005D1981">
              <w:rPr>
                <w:rFonts w:ascii="Arial" w:hAnsi="Arial" w:cs="Arial"/>
                <w:spacing w:val="-5"/>
                <w:sz w:val="16"/>
                <w:szCs w:val="16"/>
              </w:rPr>
              <w:t>1.</w:t>
            </w:r>
          </w:p>
        </w:tc>
        <w:tc>
          <w:tcPr>
            <w:tcW w:w="669" w:type="pct"/>
          </w:tcPr>
          <w:p w:rsidRPr="005D1981" w:rsidR="005D1981" w:rsidP="001F0862" w:rsidRDefault="005D1981" w14:paraId="25CED889" w14:textId="77777777">
            <w:pPr>
              <w:pStyle w:val="TableParagraph"/>
              <w:spacing w:before="149"/>
              <w:rPr>
                <w:rFonts w:ascii="Arial" w:hAnsi="Arial" w:cs="Arial"/>
                <w:b/>
                <w:sz w:val="16"/>
                <w:szCs w:val="16"/>
              </w:rPr>
            </w:pPr>
          </w:p>
          <w:p w:rsidRPr="005D1981" w:rsidR="005D1981" w:rsidP="001F0862" w:rsidRDefault="005D1981" w14:paraId="0B55CE5F" w14:textId="77777777">
            <w:pPr>
              <w:pStyle w:val="TableParagraph"/>
              <w:ind w:left="14"/>
              <w:jc w:val="center"/>
              <w:rPr>
                <w:rFonts w:ascii="Arial" w:hAnsi="Arial" w:cs="Arial"/>
                <w:sz w:val="16"/>
                <w:szCs w:val="16"/>
              </w:rPr>
            </w:pPr>
            <w:r w:rsidRPr="005D1981">
              <w:rPr>
                <w:rFonts w:ascii="Arial" w:hAnsi="Arial" w:cs="Arial"/>
                <w:spacing w:val="-2"/>
                <w:sz w:val="16"/>
                <w:szCs w:val="16"/>
              </w:rPr>
              <w:t>GUMIIMPEX-</w:t>
            </w:r>
          </w:p>
          <w:p w:rsidRPr="005D1981" w:rsidR="005D1981" w:rsidP="001F0862" w:rsidRDefault="005D1981" w14:paraId="75DADABD" w14:textId="77777777">
            <w:pPr>
              <w:pStyle w:val="TableParagraph"/>
              <w:spacing w:before="3"/>
              <w:ind w:left="14" w:right="3"/>
              <w:jc w:val="center"/>
              <w:rPr>
                <w:rFonts w:ascii="Arial" w:hAnsi="Arial" w:cs="Arial"/>
                <w:sz w:val="16"/>
                <w:szCs w:val="16"/>
              </w:rPr>
            </w:pPr>
            <w:r w:rsidRPr="005D1981">
              <w:rPr>
                <w:rFonts w:ascii="Arial" w:hAnsi="Arial" w:cs="Arial"/>
                <w:sz w:val="16"/>
                <w:szCs w:val="16"/>
              </w:rPr>
              <w:t>GRP</w:t>
            </w:r>
            <w:r w:rsidRPr="005D1981">
              <w:rPr>
                <w:rFonts w:ascii="Arial" w:hAnsi="Arial" w:cs="Arial"/>
                <w:spacing w:val="-3"/>
                <w:sz w:val="16"/>
                <w:szCs w:val="16"/>
              </w:rPr>
              <w:t xml:space="preserve"> </w:t>
            </w:r>
            <w:r w:rsidRPr="005D1981">
              <w:rPr>
                <w:rFonts w:ascii="Arial" w:hAnsi="Arial" w:cs="Arial"/>
                <w:spacing w:val="-2"/>
                <w:sz w:val="16"/>
                <w:szCs w:val="16"/>
              </w:rPr>
              <w:t>d.o.o.</w:t>
            </w:r>
          </w:p>
        </w:tc>
        <w:tc>
          <w:tcPr>
            <w:tcW w:w="568" w:type="pct"/>
          </w:tcPr>
          <w:p w:rsidRPr="005D1981" w:rsidR="005D1981" w:rsidP="001F0862" w:rsidRDefault="005D1981" w14:paraId="680688C2" w14:textId="77777777">
            <w:pPr>
              <w:pStyle w:val="TableParagraph"/>
              <w:rPr>
                <w:rFonts w:ascii="Arial" w:hAnsi="Arial" w:cs="Arial"/>
                <w:b/>
                <w:sz w:val="16"/>
                <w:szCs w:val="16"/>
              </w:rPr>
            </w:pPr>
          </w:p>
          <w:p w:rsidRPr="005D1981" w:rsidR="005D1981" w:rsidP="001F0862" w:rsidRDefault="005D1981" w14:paraId="5DB95D4E" w14:textId="77777777">
            <w:pPr>
              <w:pStyle w:val="TableParagraph"/>
              <w:spacing w:before="37"/>
              <w:rPr>
                <w:rFonts w:ascii="Arial" w:hAnsi="Arial" w:cs="Arial"/>
                <w:b/>
                <w:sz w:val="16"/>
                <w:szCs w:val="16"/>
              </w:rPr>
            </w:pPr>
          </w:p>
          <w:p w:rsidRPr="005D1981" w:rsidR="005D1981" w:rsidP="001F0862" w:rsidRDefault="005D1981" w14:paraId="2B3D6995" w14:textId="77777777">
            <w:pPr>
              <w:pStyle w:val="TableParagraph"/>
              <w:ind w:left="150" w:right="138"/>
              <w:jc w:val="center"/>
              <w:rPr>
                <w:rFonts w:ascii="Arial" w:hAnsi="Arial" w:cs="Arial"/>
                <w:sz w:val="16"/>
                <w:szCs w:val="16"/>
              </w:rPr>
            </w:pPr>
            <w:r w:rsidRPr="005D1981">
              <w:rPr>
                <w:rFonts w:ascii="Arial" w:hAnsi="Arial" w:cs="Arial"/>
                <w:spacing w:val="-2"/>
                <w:sz w:val="16"/>
                <w:szCs w:val="16"/>
              </w:rPr>
              <w:t>82298562620</w:t>
            </w:r>
          </w:p>
        </w:tc>
        <w:tc>
          <w:tcPr>
            <w:tcW w:w="568" w:type="pct"/>
          </w:tcPr>
          <w:p w:rsidRPr="005D1981" w:rsidR="005D1981" w:rsidP="001F0862" w:rsidRDefault="005D1981" w14:paraId="6E083059" w14:textId="77777777">
            <w:pPr>
              <w:pStyle w:val="TableParagraph"/>
              <w:spacing w:line="242" w:lineRule="auto"/>
              <w:ind w:left="187" w:right="176" w:hanging="2"/>
              <w:jc w:val="center"/>
              <w:rPr>
                <w:rFonts w:ascii="Arial" w:hAnsi="Arial" w:cs="Arial"/>
                <w:sz w:val="16"/>
                <w:szCs w:val="16"/>
              </w:rPr>
            </w:pPr>
            <w:r w:rsidRPr="005D1981">
              <w:rPr>
                <w:rFonts w:ascii="Arial" w:hAnsi="Arial" w:cs="Arial"/>
                <w:spacing w:val="-2"/>
                <w:sz w:val="16"/>
                <w:szCs w:val="16"/>
              </w:rPr>
              <w:t xml:space="preserve">Ulica Mihovila Pavleka </w:t>
            </w:r>
            <w:r w:rsidRPr="005D1981">
              <w:rPr>
                <w:rFonts w:ascii="Arial" w:hAnsi="Arial" w:cs="Arial"/>
                <w:sz w:val="16"/>
                <w:szCs w:val="16"/>
              </w:rPr>
              <w:t>Miškine</w:t>
            </w:r>
            <w:r w:rsidRPr="005D1981">
              <w:rPr>
                <w:rFonts w:ascii="Arial" w:hAnsi="Arial" w:cs="Arial"/>
                <w:spacing w:val="-13"/>
                <w:sz w:val="16"/>
                <w:szCs w:val="16"/>
              </w:rPr>
              <w:t xml:space="preserve"> </w:t>
            </w:r>
            <w:r w:rsidRPr="005D1981">
              <w:rPr>
                <w:rFonts w:ascii="Arial" w:hAnsi="Arial" w:cs="Arial"/>
                <w:sz w:val="16"/>
                <w:szCs w:val="16"/>
              </w:rPr>
              <w:t>64c,</w:t>
            </w:r>
          </w:p>
          <w:p w:rsidRPr="005D1981" w:rsidR="005D1981" w:rsidP="001F0862" w:rsidRDefault="005D1981" w14:paraId="4B33C184" w14:textId="77777777">
            <w:pPr>
              <w:pStyle w:val="TableParagraph"/>
              <w:spacing w:before="67"/>
              <w:ind w:left="109" w:right="97"/>
              <w:jc w:val="center"/>
              <w:rPr>
                <w:rFonts w:ascii="Arial" w:hAnsi="Arial" w:cs="Arial"/>
                <w:sz w:val="16"/>
                <w:szCs w:val="16"/>
              </w:rPr>
            </w:pPr>
            <w:r w:rsidRPr="005D1981">
              <w:rPr>
                <w:rFonts w:ascii="Arial" w:hAnsi="Arial" w:cs="Arial"/>
                <w:spacing w:val="-2"/>
                <w:sz w:val="16"/>
                <w:szCs w:val="16"/>
              </w:rPr>
              <w:t>Varaždin</w:t>
            </w:r>
          </w:p>
        </w:tc>
        <w:tc>
          <w:tcPr>
            <w:tcW w:w="567" w:type="pct"/>
          </w:tcPr>
          <w:p w:rsidRPr="005D1981" w:rsidR="005D1981" w:rsidP="001F0862" w:rsidRDefault="005D1981" w14:paraId="1B93B01C" w14:textId="77777777">
            <w:pPr>
              <w:pStyle w:val="TableParagraph"/>
              <w:spacing w:line="225" w:lineRule="exact"/>
              <w:ind w:right="94"/>
              <w:jc w:val="right"/>
              <w:rPr>
                <w:rFonts w:ascii="Arial" w:hAnsi="Arial" w:cs="Arial"/>
                <w:sz w:val="16"/>
                <w:szCs w:val="16"/>
              </w:rPr>
            </w:pPr>
            <w:r w:rsidRPr="005D1981">
              <w:rPr>
                <w:rFonts w:ascii="Arial" w:hAnsi="Arial" w:cs="Arial"/>
                <w:spacing w:val="-2"/>
                <w:sz w:val="16"/>
                <w:szCs w:val="16"/>
              </w:rPr>
              <w:t>429,23</w:t>
            </w:r>
          </w:p>
        </w:tc>
        <w:tc>
          <w:tcPr>
            <w:tcW w:w="568" w:type="pct"/>
          </w:tcPr>
          <w:p w:rsidRPr="005D1981" w:rsidR="005D1981" w:rsidP="001F0862" w:rsidRDefault="005D1981" w14:paraId="0BD7DCC5" w14:textId="77777777">
            <w:pPr>
              <w:pStyle w:val="TableParagraph"/>
              <w:spacing w:line="242" w:lineRule="auto"/>
              <w:ind w:left="327" w:right="315" w:hanging="3"/>
              <w:jc w:val="center"/>
              <w:rPr>
                <w:rFonts w:ascii="Arial" w:hAnsi="Arial" w:cs="Arial"/>
                <w:sz w:val="16"/>
                <w:szCs w:val="16"/>
              </w:rPr>
            </w:pPr>
            <w:r w:rsidRPr="005D1981">
              <w:rPr>
                <w:rFonts w:ascii="Arial" w:hAnsi="Arial" w:cs="Arial"/>
                <w:spacing w:val="-2"/>
                <w:sz w:val="16"/>
                <w:szCs w:val="16"/>
              </w:rPr>
              <w:t>Izvod otvorenih stavaka</w:t>
            </w:r>
          </w:p>
        </w:tc>
        <w:tc>
          <w:tcPr>
            <w:tcW w:w="567" w:type="pct"/>
          </w:tcPr>
          <w:p w:rsidRPr="005D1981" w:rsidR="005D1981" w:rsidP="001F0862" w:rsidRDefault="005D1981" w14:paraId="733D26B0" w14:textId="77777777">
            <w:pPr>
              <w:pStyle w:val="TableParagraph"/>
              <w:spacing w:line="225" w:lineRule="exact"/>
              <w:ind w:right="95"/>
              <w:jc w:val="right"/>
              <w:rPr>
                <w:rFonts w:ascii="Arial" w:hAnsi="Arial" w:cs="Arial"/>
                <w:sz w:val="16"/>
                <w:szCs w:val="16"/>
              </w:rPr>
            </w:pPr>
            <w:r w:rsidRPr="005D1981">
              <w:rPr>
                <w:rFonts w:ascii="Arial" w:hAnsi="Arial" w:cs="Arial"/>
                <w:spacing w:val="-2"/>
                <w:sz w:val="16"/>
                <w:szCs w:val="16"/>
              </w:rPr>
              <w:t>429,23</w:t>
            </w:r>
          </w:p>
        </w:tc>
        <w:tc>
          <w:tcPr>
            <w:tcW w:w="580" w:type="pct"/>
          </w:tcPr>
          <w:p w:rsidRPr="005D1981" w:rsidR="005D1981" w:rsidP="001F0862" w:rsidRDefault="005D1981" w14:paraId="0C0225D4" w14:textId="77777777">
            <w:pPr>
              <w:pStyle w:val="TableParagraph"/>
              <w:spacing w:line="242" w:lineRule="auto"/>
              <w:ind w:left="343" w:right="328" w:hanging="3"/>
              <w:jc w:val="center"/>
              <w:rPr>
                <w:rFonts w:ascii="Arial" w:hAnsi="Arial" w:cs="Arial"/>
                <w:sz w:val="16"/>
                <w:szCs w:val="16"/>
              </w:rPr>
            </w:pPr>
            <w:r w:rsidRPr="005D1981">
              <w:rPr>
                <w:rFonts w:ascii="Arial" w:hAnsi="Arial" w:cs="Arial"/>
                <w:spacing w:val="-2"/>
                <w:sz w:val="16"/>
                <w:szCs w:val="16"/>
              </w:rPr>
              <w:t>Izvod otvorenih stavaka</w:t>
            </w:r>
          </w:p>
        </w:tc>
        <w:tc>
          <w:tcPr>
            <w:tcW w:w="517" w:type="pct"/>
          </w:tcPr>
          <w:p w:rsidRPr="005D1981" w:rsidR="005D1981" w:rsidP="001F0862" w:rsidRDefault="005D1981" w14:paraId="4971DB1B" w14:textId="77777777">
            <w:pPr>
              <w:pStyle w:val="TableParagraph"/>
              <w:spacing w:line="225" w:lineRule="exact"/>
              <w:ind w:left="8"/>
              <w:jc w:val="center"/>
              <w:rPr>
                <w:rFonts w:ascii="Arial" w:hAnsi="Arial" w:cs="Arial"/>
                <w:sz w:val="16"/>
                <w:szCs w:val="16"/>
              </w:rPr>
            </w:pPr>
            <w:r w:rsidRPr="005D1981">
              <w:rPr>
                <w:rFonts w:ascii="Arial" w:hAnsi="Arial" w:cs="Arial"/>
                <w:spacing w:val="-10"/>
                <w:sz w:val="16"/>
                <w:szCs w:val="16"/>
              </w:rPr>
              <w:t>-</w:t>
            </w:r>
          </w:p>
        </w:tc>
      </w:tr>
      <w:tr w:rsidRPr="005D1981" w:rsidR="005D1981" w:rsidTr="001F0862" w14:paraId="1EAC8DCA" w14:textId="77777777">
        <w:trPr>
          <w:trHeight w:val="1931"/>
        </w:trPr>
        <w:tc>
          <w:tcPr>
            <w:tcW w:w="396" w:type="pct"/>
          </w:tcPr>
          <w:p w:rsidRPr="005D1981" w:rsidR="005D1981" w:rsidP="001F0862" w:rsidRDefault="005D1981" w14:paraId="0FD97BCD" w14:textId="77777777">
            <w:pPr>
              <w:pStyle w:val="TableParagraph"/>
              <w:rPr>
                <w:rFonts w:ascii="Arial" w:hAnsi="Arial" w:cs="Arial"/>
                <w:b/>
                <w:sz w:val="16"/>
                <w:szCs w:val="16"/>
              </w:rPr>
            </w:pPr>
          </w:p>
          <w:p w:rsidRPr="005D1981" w:rsidR="005D1981" w:rsidP="001F0862" w:rsidRDefault="005D1981" w14:paraId="256F1422" w14:textId="77777777">
            <w:pPr>
              <w:pStyle w:val="TableParagraph"/>
              <w:rPr>
                <w:rFonts w:ascii="Arial" w:hAnsi="Arial" w:cs="Arial"/>
                <w:b/>
                <w:sz w:val="16"/>
                <w:szCs w:val="16"/>
              </w:rPr>
            </w:pPr>
          </w:p>
          <w:p w:rsidRPr="005D1981" w:rsidR="005D1981" w:rsidP="001F0862" w:rsidRDefault="005D1981" w14:paraId="316419B8" w14:textId="77777777">
            <w:pPr>
              <w:pStyle w:val="TableParagraph"/>
              <w:spacing w:before="117"/>
              <w:rPr>
                <w:rFonts w:ascii="Arial" w:hAnsi="Arial" w:cs="Arial"/>
                <w:b/>
                <w:sz w:val="16"/>
                <w:szCs w:val="16"/>
              </w:rPr>
            </w:pPr>
          </w:p>
          <w:p w:rsidRPr="005D1981" w:rsidR="005D1981" w:rsidP="001F0862" w:rsidRDefault="005D1981" w14:paraId="683B789D" w14:textId="77777777">
            <w:pPr>
              <w:pStyle w:val="TableParagraph"/>
              <w:ind w:left="417"/>
              <w:rPr>
                <w:rFonts w:ascii="Arial" w:hAnsi="Arial" w:cs="Arial"/>
                <w:sz w:val="16"/>
                <w:szCs w:val="16"/>
              </w:rPr>
            </w:pPr>
            <w:r w:rsidRPr="005D1981">
              <w:rPr>
                <w:rFonts w:ascii="Arial" w:hAnsi="Arial" w:cs="Arial"/>
                <w:spacing w:val="-5"/>
                <w:sz w:val="16"/>
                <w:szCs w:val="16"/>
              </w:rPr>
              <w:t>2.</w:t>
            </w:r>
          </w:p>
        </w:tc>
        <w:tc>
          <w:tcPr>
            <w:tcW w:w="669" w:type="pct"/>
          </w:tcPr>
          <w:p w:rsidRPr="005D1981" w:rsidR="005D1981" w:rsidP="001F0862" w:rsidRDefault="005D1981" w14:paraId="4C8F17E5" w14:textId="77777777">
            <w:pPr>
              <w:pStyle w:val="TableParagraph"/>
              <w:spacing w:before="154"/>
              <w:rPr>
                <w:rFonts w:ascii="Arial" w:hAnsi="Arial" w:cs="Arial"/>
                <w:b/>
                <w:sz w:val="16"/>
                <w:szCs w:val="16"/>
              </w:rPr>
            </w:pPr>
          </w:p>
          <w:p w:rsidRPr="005D1981" w:rsidR="005D1981" w:rsidP="001F0862" w:rsidRDefault="005D1981" w14:paraId="28948582" w14:textId="77777777">
            <w:pPr>
              <w:pStyle w:val="TableParagraph"/>
              <w:ind w:left="14" w:right="1"/>
              <w:jc w:val="center"/>
              <w:rPr>
                <w:rFonts w:ascii="Arial" w:hAnsi="Arial" w:cs="Arial"/>
                <w:sz w:val="16"/>
                <w:szCs w:val="16"/>
              </w:rPr>
            </w:pPr>
            <w:r w:rsidRPr="005D1981">
              <w:rPr>
                <w:rFonts w:ascii="Arial" w:hAnsi="Arial" w:cs="Arial"/>
                <w:spacing w:val="-2"/>
                <w:sz w:val="16"/>
                <w:szCs w:val="16"/>
              </w:rPr>
              <w:t xml:space="preserve">MAR-MIR </w:t>
            </w:r>
            <w:r w:rsidRPr="005D1981">
              <w:rPr>
                <w:rFonts w:ascii="Arial" w:hAnsi="Arial" w:cs="Arial"/>
                <w:sz w:val="16"/>
                <w:szCs w:val="16"/>
              </w:rPr>
              <w:t>PROMET</w:t>
            </w:r>
            <w:r w:rsidRPr="005D1981">
              <w:rPr>
                <w:rFonts w:ascii="Arial" w:hAnsi="Arial" w:cs="Arial"/>
                <w:spacing w:val="-13"/>
                <w:sz w:val="16"/>
                <w:szCs w:val="16"/>
              </w:rPr>
              <w:t xml:space="preserve"> </w:t>
            </w:r>
            <w:r w:rsidRPr="005D1981">
              <w:rPr>
                <w:rFonts w:ascii="Arial" w:hAnsi="Arial" w:cs="Arial"/>
                <w:sz w:val="16"/>
                <w:szCs w:val="16"/>
              </w:rPr>
              <w:t>d.o.o.</w:t>
            </w:r>
          </w:p>
          <w:p w:rsidRPr="005D1981" w:rsidR="005D1981" w:rsidP="001F0862" w:rsidRDefault="005D1981" w14:paraId="64D2937B" w14:textId="77777777">
            <w:pPr>
              <w:pStyle w:val="TableParagraph"/>
              <w:spacing w:before="1"/>
              <w:ind w:left="117" w:right="103" w:hanging="2"/>
              <w:jc w:val="center"/>
              <w:rPr>
                <w:rFonts w:ascii="Arial" w:hAnsi="Arial" w:cs="Arial"/>
                <w:sz w:val="16"/>
                <w:szCs w:val="16"/>
              </w:rPr>
            </w:pPr>
            <w:r w:rsidRPr="005D1981">
              <w:rPr>
                <w:rFonts w:ascii="Arial" w:hAnsi="Arial" w:cs="Arial"/>
                <w:sz w:val="16"/>
                <w:szCs w:val="16"/>
              </w:rPr>
              <w:t>Zastupano po odvjetniku</w:t>
            </w:r>
            <w:r w:rsidRPr="005D1981">
              <w:rPr>
                <w:rFonts w:ascii="Arial" w:hAnsi="Arial" w:cs="Arial"/>
                <w:spacing w:val="-13"/>
                <w:sz w:val="16"/>
                <w:szCs w:val="16"/>
              </w:rPr>
              <w:t xml:space="preserve"> </w:t>
            </w:r>
            <w:r w:rsidRPr="005D1981">
              <w:rPr>
                <w:rFonts w:ascii="Arial" w:hAnsi="Arial" w:cs="Arial"/>
                <w:sz w:val="16"/>
                <w:szCs w:val="16"/>
              </w:rPr>
              <w:t xml:space="preserve">Borisu </w:t>
            </w:r>
            <w:r w:rsidRPr="005D1981">
              <w:rPr>
                <w:rFonts w:ascii="Arial" w:hAnsi="Arial" w:cs="Arial"/>
                <w:spacing w:val="-2"/>
                <w:sz w:val="16"/>
                <w:szCs w:val="16"/>
              </w:rPr>
              <w:t>Anišiću</w:t>
            </w:r>
          </w:p>
        </w:tc>
        <w:tc>
          <w:tcPr>
            <w:tcW w:w="568" w:type="pct"/>
          </w:tcPr>
          <w:p w:rsidRPr="005D1981" w:rsidR="005D1981" w:rsidP="001F0862" w:rsidRDefault="005D1981" w14:paraId="7D70CBEB" w14:textId="77777777">
            <w:pPr>
              <w:pStyle w:val="TableParagraph"/>
              <w:rPr>
                <w:rFonts w:ascii="Arial" w:hAnsi="Arial" w:cs="Arial"/>
                <w:b/>
                <w:sz w:val="16"/>
                <w:szCs w:val="16"/>
              </w:rPr>
            </w:pPr>
          </w:p>
          <w:p w:rsidRPr="005D1981" w:rsidR="005D1981" w:rsidP="001F0862" w:rsidRDefault="005D1981" w14:paraId="6B4BE856" w14:textId="77777777">
            <w:pPr>
              <w:pStyle w:val="TableParagraph"/>
              <w:rPr>
                <w:rFonts w:ascii="Arial" w:hAnsi="Arial" w:cs="Arial"/>
                <w:b/>
                <w:sz w:val="16"/>
                <w:szCs w:val="16"/>
              </w:rPr>
            </w:pPr>
          </w:p>
          <w:p w:rsidRPr="005D1981" w:rsidR="005D1981" w:rsidP="001F0862" w:rsidRDefault="005D1981" w14:paraId="5A1D0FB8" w14:textId="77777777">
            <w:pPr>
              <w:pStyle w:val="TableParagraph"/>
              <w:spacing w:before="155"/>
              <w:rPr>
                <w:rFonts w:ascii="Arial" w:hAnsi="Arial" w:cs="Arial"/>
                <w:b/>
                <w:sz w:val="16"/>
                <w:szCs w:val="16"/>
              </w:rPr>
            </w:pPr>
          </w:p>
          <w:p w:rsidRPr="005D1981" w:rsidR="005D1981" w:rsidP="001F0862" w:rsidRDefault="005D1981" w14:paraId="27F0F603" w14:textId="77777777">
            <w:pPr>
              <w:pStyle w:val="TableParagraph"/>
              <w:ind w:left="150" w:right="138"/>
              <w:jc w:val="center"/>
              <w:rPr>
                <w:rFonts w:ascii="Arial" w:hAnsi="Arial" w:cs="Arial"/>
                <w:sz w:val="16"/>
                <w:szCs w:val="16"/>
              </w:rPr>
            </w:pPr>
            <w:r w:rsidRPr="005D1981">
              <w:rPr>
                <w:rFonts w:ascii="Arial" w:hAnsi="Arial" w:cs="Arial"/>
                <w:spacing w:val="-2"/>
                <w:sz w:val="16"/>
                <w:szCs w:val="16"/>
              </w:rPr>
              <w:t>90591998649</w:t>
            </w:r>
          </w:p>
        </w:tc>
        <w:tc>
          <w:tcPr>
            <w:tcW w:w="568" w:type="pct"/>
          </w:tcPr>
          <w:p w:rsidRPr="005D1981" w:rsidR="005D1981" w:rsidP="001F0862" w:rsidRDefault="005D1981" w14:paraId="621AA7B5" w14:textId="77777777">
            <w:pPr>
              <w:pStyle w:val="TableParagraph"/>
              <w:rPr>
                <w:rFonts w:ascii="Arial" w:hAnsi="Arial" w:cs="Arial"/>
                <w:b/>
                <w:sz w:val="16"/>
                <w:szCs w:val="16"/>
              </w:rPr>
            </w:pPr>
          </w:p>
          <w:p w:rsidRPr="005D1981" w:rsidR="005D1981" w:rsidP="001F0862" w:rsidRDefault="005D1981" w14:paraId="33A0A3B2" w14:textId="77777777">
            <w:pPr>
              <w:pStyle w:val="TableParagraph"/>
              <w:spacing w:before="73"/>
              <w:rPr>
                <w:rFonts w:ascii="Arial" w:hAnsi="Arial" w:cs="Arial"/>
                <w:b/>
                <w:sz w:val="16"/>
                <w:szCs w:val="16"/>
              </w:rPr>
            </w:pPr>
          </w:p>
          <w:p w:rsidRPr="005D1981" w:rsidR="005D1981" w:rsidP="001F0862" w:rsidRDefault="005D1981" w14:paraId="34B4AE72" w14:textId="77777777">
            <w:pPr>
              <w:pStyle w:val="TableParagraph"/>
              <w:ind w:left="109" w:right="100"/>
              <w:jc w:val="center"/>
              <w:rPr>
                <w:rFonts w:ascii="Arial" w:hAnsi="Arial" w:cs="Arial"/>
                <w:sz w:val="16"/>
                <w:szCs w:val="16"/>
              </w:rPr>
            </w:pPr>
            <w:r w:rsidRPr="005D1981">
              <w:rPr>
                <w:rFonts w:ascii="Arial" w:hAnsi="Arial" w:cs="Arial"/>
                <w:sz w:val="16"/>
                <w:szCs w:val="16"/>
              </w:rPr>
              <w:t>Ferenščica</w:t>
            </w:r>
            <w:r w:rsidRPr="005D1981">
              <w:rPr>
                <w:rFonts w:ascii="Arial" w:hAnsi="Arial" w:cs="Arial"/>
                <w:spacing w:val="-11"/>
                <w:sz w:val="16"/>
                <w:szCs w:val="16"/>
              </w:rPr>
              <w:t xml:space="preserve"> </w:t>
            </w:r>
            <w:r w:rsidRPr="005D1981">
              <w:rPr>
                <w:rFonts w:ascii="Arial" w:hAnsi="Arial" w:cs="Arial"/>
                <w:spacing w:val="-5"/>
                <w:sz w:val="16"/>
                <w:szCs w:val="16"/>
              </w:rPr>
              <w:t>I.</w:t>
            </w:r>
          </w:p>
          <w:p w:rsidRPr="005D1981" w:rsidR="005D1981" w:rsidP="001F0862" w:rsidRDefault="005D1981" w14:paraId="12950988" w14:textId="77777777">
            <w:pPr>
              <w:pStyle w:val="TableParagraph"/>
              <w:spacing w:before="3"/>
              <w:ind w:left="109" w:right="98"/>
              <w:jc w:val="center"/>
              <w:rPr>
                <w:rFonts w:ascii="Arial" w:hAnsi="Arial" w:cs="Arial"/>
                <w:sz w:val="16"/>
                <w:szCs w:val="16"/>
              </w:rPr>
            </w:pPr>
            <w:r w:rsidRPr="005D1981">
              <w:rPr>
                <w:rFonts w:ascii="Arial" w:hAnsi="Arial" w:cs="Arial"/>
                <w:spacing w:val="-5"/>
                <w:sz w:val="16"/>
                <w:szCs w:val="16"/>
              </w:rPr>
              <w:t>71,</w:t>
            </w:r>
          </w:p>
          <w:p w:rsidRPr="005D1981" w:rsidR="005D1981" w:rsidP="001F0862" w:rsidRDefault="005D1981" w14:paraId="7A9B7022" w14:textId="77777777">
            <w:pPr>
              <w:pStyle w:val="TableParagraph"/>
              <w:spacing w:before="80"/>
              <w:ind w:left="109" w:right="103"/>
              <w:jc w:val="center"/>
              <w:rPr>
                <w:rFonts w:ascii="Arial" w:hAnsi="Arial" w:cs="Arial"/>
                <w:sz w:val="16"/>
                <w:szCs w:val="16"/>
              </w:rPr>
            </w:pPr>
            <w:r w:rsidRPr="005D1981">
              <w:rPr>
                <w:rFonts w:ascii="Arial" w:hAnsi="Arial" w:cs="Arial"/>
                <w:spacing w:val="-2"/>
                <w:sz w:val="16"/>
                <w:szCs w:val="16"/>
              </w:rPr>
              <w:t>Zagreb</w:t>
            </w:r>
          </w:p>
        </w:tc>
        <w:tc>
          <w:tcPr>
            <w:tcW w:w="567" w:type="pct"/>
          </w:tcPr>
          <w:p w:rsidRPr="005D1981" w:rsidR="005D1981" w:rsidP="001F0862" w:rsidRDefault="005D1981" w14:paraId="3829BE5D" w14:textId="77777777">
            <w:pPr>
              <w:pStyle w:val="TableParagraph"/>
              <w:spacing w:line="225" w:lineRule="exact"/>
              <w:ind w:right="94"/>
              <w:jc w:val="right"/>
              <w:rPr>
                <w:rFonts w:ascii="Arial" w:hAnsi="Arial" w:cs="Arial"/>
                <w:sz w:val="16"/>
                <w:szCs w:val="16"/>
              </w:rPr>
            </w:pPr>
            <w:r w:rsidRPr="005D1981">
              <w:rPr>
                <w:rFonts w:ascii="Arial" w:hAnsi="Arial" w:cs="Arial"/>
                <w:spacing w:val="-2"/>
                <w:sz w:val="16"/>
                <w:szCs w:val="16"/>
              </w:rPr>
              <w:t>787,63</w:t>
            </w:r>
          </w:p>
        </w:tc>
        <w:tc>
          <w:tcPr>
            <w:tcW w:w="568" w:type="pct"/>
          </w:tcPr>
          <w:p w:rsidRPr="005D1981" w:rsidR="005D1981" w:rsidP="001F0862" w:rsidRDefault="005D1981" w14:paraId="3478D2EC" w14:textId="77777777">
            <w:pPr>
              <w:pStyle w:val="TableParagraph"/>
              <w:spacing w:line="225" w:lineRule="exact"/>
              <w:ind w:left="4"/>
              <w:jc w:val="center"/>
              <w:rPr>
                <w:rFonts w:ascii="Arial" w:hAnsi="Arial" w:cs="Arial"/>
                <w:sz w:val="16"/>
                <w:szCs w:val="16"/>
              </w:rPr>
            </w:pPr>
            <w:r w:rsidRPr="005D1981">
              <w:rPr>
                <w:rFonts w:ascii="Arial" w:hAnsi="Arial" w:cs="Arial"/>
                <w:spacing w:val="-2"/>
                <w:sz w:val="16"/>
                <w:szCs w:val="16"/>
              </w:rPr>
              <w:t>Računi,</w:t>
            </w:r>
          </w:p>
          <w:p w:rsidRPr="005D1981" w:rsidR="005D1981" w:rsidP="001F0862" w:rsidRDefault="005D1981" w14:paraId="1A40791C" w14:textId="77777777">
            <w:pPr>
              <w:pStyle w:val="TableParagraph"/>
              <w:spacing w:before="82"/>
              <w:ind w:left="4"/>
              <w:jc w:val="center"/>
              <w:rPr>
                <w:rFonts w:ascii="Arial" w:hAnsi="Arial" w:cs="Arial"/>
                <w:sz w:val="16"/>
                <w:szCs w:val="16"/>
              </w:rPr>
            </w:pPr>
            <w:r w:rsidRPr="005D1981">
              <w:rPr>
                <w:rFonts w:ascii="Arial" w:hAnsi="Arial" w:cs="Arial"/>
                <w:spacing w:val="-2"/>
                <w:sz w:val="16"/>
                <w:szCs w:val="16"/>
              </w:rPr>
              <w:t>Otpremnice,</w:t>
            </w:r>
          </w:p>
          <w:p w:rsidRPr="005D1981" w:rsidR="005D1981" w:rsidP="001F0862" w:rsidRDefault="005D1981" w14:paraId="3672E4B0" w14:textId="77777777">
            <w:pPr>
              <w:pStyle w:val="TableParagraph"/>
              <w:spacing w:before="77"/>
              <w:ind w:left="327" w:right="315" w:hanging="3"/>
              <w:jc w:val="center"/>
              <w:rPr>
                <w:rFonts w:ascii="Arial" w:hAnsi="Arial" w:cs="Arial"/>
                <w:sz w:val="16"/>
                <w:szCs w:val="16"/>
              </w:rPr>
            </w:pPr>
            <w:r w:rsidRPr="005D1981">
              <w:rPr>
                <w:rFonts w:ascii="Arial" w:hAnsi="Arial" w:cs="Arial"/>
                <w:spacing w:val="-2"/>
                <w:sz w:val="16"/>
                <w:szCs w:val="16"/>
              </w:rPr>
              <w:t>Izvod otvorenih stavaka,</w:t>
            </w:r>
          </w:p>
          <w:p w:rsidRPr="005D1981" w:rsidR="005D1981" w:rsidP="001F0862" w:rsidRDefault="005D1981" w14:paraId="70BC12A5" w14:textId="77777777">
            <w:pPr>
              <w:pStyle w:val="TableParagraph"/>
              <w:spacing w:before="81"/>
              <w:ind w:left="149" w:right="138"/>
              <w:jc w:val="center"/>
              <w:rPr>
                <w:rFonts w:ascii="Arial" w:hAnsi="Arial" w:cs="Arial"/>
                <w:sz w:val="16"/>
                <w:szCs w:val="16"/>
              </w:rPr>
            </w:pPr>
            <w:r w:rsidRPr="005D1981">
              <w:rPr>
                <w:rFonts w:ascii="Arial" w:hAnsi="Arial" w:cs="Arial"/>
                <w:spacing w:val="-2"/>
                <w:sz w:val="16"/>
                <w:szCs w:val="16"/>
              </w:rPr>
              <w:t>Obračun kamata</w:t>
            </w:r>
          </w:p>
        </w:tc>
        <w:tc>
          <w:tcPr>
            <w:tcW w:w="567" w:type="pct"/>
          </w:tcPr>
          <w:p w:rsidRPr="005D1981" w:rsidR="005D1981" w:rsidP="001F0862" w:rsidRDefault="005D1981" w14:paraId="7A24348E" w14:textId="77777777">
            <w:pPr>
              <w:pStyle w:val="TableParagraph"/>
              <w:spacing w:line="225" w:lineRule="exact"/>
              <w:ind w:right="95"/>
              <w:jc w:val="right"/>
              <w:rPr>
                <w:rFonts w:ascii="Arial" w:hAnsi="Arial" w:cs="Arial"/>
                <w:sz w:val="16"/>
                <w:szCs w:val="16"/>
              </w:rPr>
            </w:pPr>
            <w:r w:rsidRPr="005D1981">
              <w:rPr>
                <w:rFonts w:ascii="Arial" w:hAnsi="Arial" w:cs="Arial"/>
                <w:spacing w:val="-2"/>
                <w:sz w:val="16"/>
                <w:szCs w:val="16"/>
              </w:rPr>
              <w:t>787,63</w:t>
            </w:r>
          </w:p>
        </w:tc>
        <w:tc>
          <w:tcPr>
            <w:tcW w:w="580" w:type="pct"/>
          </w:tcPr>
          <w:p w:rsidRPr="005D1981" w:rsidR="005D1981" w:rsidP="001F0862" w:rsidRDefault="005D1981" w14:paraId="5A012C16" w14:textId="77777777">
            <w:pPr>
              <w:pStyle w:val="TableParagraph"/>
              <w:spacing w:line="225" w:lineRule="exact"/>
              <w:ind w:left="127" w:right="119"/>
              <w:jc w:val="center"/>
              <w:rPr>
                <w:rFonts w:ascii="Arial" w:hAnsi="Arial" w:cs="Arial"/>
                <w:sz w:val="16"/>
                <w:szCs w:val="16"/>
              </w:rPr>
            </w:pPr>
            <w:r w:rsidRPr="005D1981">
              <w:rPr>
                <w:rFonts w:ascii="Arial" w:hAnsi="Arial" w:cs="Arial"/>
                <w:spacing w:val="-2"/>
                <w:sz w:val="16"/>
                <w:szCs w:val="16"/>
              </w:rPr>
              <w:t>Računi,</w:t>
            </w:r>
          </w:p>
          <w:p w:rsidRPr="005D1981" w:rsidR="005D1981" w:rsidP="001F0862" w:rsidRDefault="005D1981" w14:paraId="7A05359C" w14:textId="77777777">
            <w:pPr>
              <w:pStyle w:val="TableParagraph"/>
              <w:spacing w:before="82"/>
              <w:ind w:left="127" w:right="119"/>
              <w:jc w:val="center"/>
              <w:rPr>
                <w:rFonts w:ascii="Arial" w:hAnsi="Arial" w:cs="Arial"/>
                <w:sz w:val="16"/>
                <w:szCs w:val="16"/>
              </w:rPr>
            </w:pPr>
            <w:r w:rsidRPr="005D1981">
              <w:rPr>
                <w:rFonts w:ascii="Arial" w:hAnsi="Arial" w:cs="Arial"/>
                <w:spacing w:val="-2"/>
                <w:sz w:val="16"/>
                <w:szCs w:val="16"/>
              </w:rPr>
              <w:t>Otpremnice,</w:t>
            </w:r>
          </w:p>
          <w:p w:rsidRPr="005D1981" w:rsidR="005D1981" w:rsidP="001F0862" w:rsidRDefault="005D1981" w14:paraId="34E697E9" w14:textId="77777777">
            <w:pPr>
              <w:pStyle w:val="TableParagraph"/>
              <w:spacing w:before="77"/>
              <w:ind w:left="343" w:right="328" w:hanging="3"/>
              <w:jc w:val="center"/>
              <w:rPr>
                <w:rFonts w:ascii="Arial" w:hAnsi="Arial" w:cs="Arial"/>
                <w:sz w:val="16"/>
                <w:szCs w:val="16"/>
              </w:rPr>
            </w:pPr>
            <w:r w:rsidRPr="005D1981">
              <w:rPr>
                <w:rFonts w:ascii="Arial" w:hAnsi="Arial" w:cs="Arial"/>
                <w:spacing w:val="-2"/>
                <w:sz w:val="16"/>
                <w:szCs w:val="16"/>
              </w:rPr>
              <w:t>Izvod otvorenih stavaka,</w:t>
            </w:r>
          </w:p>
          <w:p w:rsidRPr="005D1981" w:rsidR="005D1981" w:rsidP="001F0862" w:rsidRDefault="005D1981" w14:paraId="0D5E9167" w14:textId="77777777">
            <w:pPr>
              <w:pStyle w:val="TableParagraph"/>
              <w:spacing w:before="81"/>
              <w:ind w:left="127" w:right="111"/>
              <w:jc w:val="center"/>
              <w:rPr>
                <w:rFonts w:ascii="Arial" w:hAnsi="Arial" w:cs="Arial"/>
                <w:sz w:val="16"/>
                <w:szCs w:val="16"/>
              </w:rPr>
            </w:pPr>
            <w:r w:rsidRPr="005D1981">
              <w:rPr>
                <w:rFonts w:ascii="Arial" w:hAnsi="Arial" w:cs="Arial"/>
                <w:spacing w:val="-2"/>
                <w:sz w:val="16"/>
                <w:szCs w:val="16"/>
              </w:rPr>
              <w:t>Obračun kamata</w:t>
            </w:r>
          </w:p>
        </w:tc>
        <w:tc>
          <w:tcPr>
            <w:tcW w:w="517" w:type="pct"/>
          </w:tcPr>
          <w:p w:rsidRPr="005D1981" w:rsidR="005D1981" w:rsidP="001F0862" w:rsidRDefault="005D1981" w14:paraId="7FFCC207" w14:textId="77777777">
            <w:pPr>
              <w:pStyle w:val="TableParagraph"/>
              <w:ind w:left="114" w:right="103" w:hanging="1"/>
              <w:jc w:val="center"/>
              <w:rPr>
                <w:rFonts w:ascii="Arial" w:hAnsi="Arial" w:cs="Arial"/>
                <w:sz w:val="16"/>
                <w:szCs w:val="16"/>
              </w:rPr>
            </w:pPr>
            <w:r w:rsidRPr="005D1981">
              <w:rPr>
                <w:rFonts w:ascii="Arial" w:hAnsi="Arial" w:cs="Arial"/>
                <w:sz w:val="16"/>
                <w:szCs w:val="16"/>
              </w:rPr>
              <w:t xml:space="preserve">Rješenje o </w:t>
            </w:r>
            <w:r w:rsidRPr="005D1981">
              <w:rPr>
                <w:rFonts w:ascii="Arial" w:hAnsi="Arial" w:cs="Arial"/>
                <w:spacing w:val="-2"/>
                <w:sz w:val="16"/>
                <w:szCs w:val="16"/>
              </w:rPr>
              <w:t xml:space="preserve">ovrsi </w:t>
            </w:r>
            <w:r w:rsidRPr="005D1981">
              <w:rPr>
                <w:rFonts w:ascii="Arial" w:hAnsi="Arial" w:cs="Arial"/>
                <w:sz w:val="16"/>
                <w:szCs w:val="16"/>
              </w:rPr>
              <w:t>poslovni</w:t>
            </w:r>
            <w:r w:rsidRPr="005D1981">
              <w:rPr>
                <w:rFonts w:ascii="Arial" w:hAnsi="Arial" w:cs="Arial"/>
                <w:spacing w:val="-13"/>
                <w:sz w:val="16"/>
                <w:szCs w:val="16"/>
              </w:rPr>
              <w:t xml:space="preserve"> </w:t>
            </w:r>
            <w:r w:rsidRPr="005D1981">
              <w:rPr>
                <w:rFonts w:ascii="Arial" w:hAnsi="Arial" w:cs="Arial"/>
                <w:sz w:val="16"/>
                <w:szCs w:val="16"/>
              </w:rPr>
              <w:t xml:space="preserve">broj </w:t>
            </w:r>
            <w:r w:rsidRPr="005D1981">
              <w:rPr>
                <w:rFonts w:ascii="Arial" w:hAnsi="Arial" w:cs="Arial"/>
                <w:spacing w:val="-2"/>
                <w:sz w:val="16"/>
                <w:szCs w:val="16"/>
              </w:rPr>
              <w:t>Ovrv- 2980/2025</w:t>
            </w:r>
          </w:p>
        </w:tc>
      </w:tr>
      <w:tr w:rsidRPr="005D1981" w:rsidR="005D1981" w:rsidTr="001F0862" w14:paraId="4CA050A5" w14:textId="77777777">
        <w:trPr>
          <w:trHeight w:val="1228"/>
        </w:trPr>
        <w:tc>
          <w:tcPr>
            <w:tcW w:w="396" w:type="pct"/>
          </w:tcPr>
          <w:p w:rsidRPr="005D1981" w:rsidR="005D1981" w:rsidP="001F0862" w:rsidRDefault="005D1981" w14:paraId="5CC852FA" w14:textId="77777777">
            <w:pPr>
              <w:pStyle w:val="TableParagraph"/>
              <w:spacing w:before="223"/>
              <w:rPr>
                <w:rFonts w:ascii="Arial" w:hAnsi="Arial" w:cs="Arial"/>
                <w:b/>
                <w:sz w:val="16"/>
                <w:szCs w:val="16"/>
              </w:rPr>
            </w:pPr>
          </w:p>
          <w:p w:rsidRPr="005D1981" w:rsidR="005D1981" w:rsidP="001F0862" w:rsidRDefault="005D1981" w14:paraId="0C241D6F" w14:textId="77777777">
            <w:pPr>
              <w:pStyle w:val="TableParagraph"/>
              <w:spacing w:before="1"/>
              <w:ind w:left="161"/>
              <w:jc w:val="center"/>
              <w:rPr>
                <w:rFonts w:ascii="Arial" w:hAnsi="Arial" w:cs="Arial"/>
                <w:sz w:val="16"/>
                <w:szCs w:val="16"/>
              </w:rPr>
            </w:pPr>
            <w:r w:rsidRPr="005D1981">
              <w:rPr>
                <w:rFonts w:ascii="Arial" w:hAnsi="Arial" w:cs="Arial"/>
                <w:spacing w:val="-5"/>
                <w:sz w:val="16"/>
                <w:szCs w:val="16"/>
              </w:rPr>
              <w:t>3.</w:t>
            </w:r>
          </w:p>
        </w:tc>
        <w:tc>
          <w:tcPr>
            <w:tcW w:w="669" w:type="pct"/>
          </w:tcPr>
          <w:p w:rsidRPr="005D1981" w:rsidR="005D1981" w:rsidP="001F0862" w:rsidRDefault="005D1981" w14:paraId="6089F248" w14:textId="77777777">
            <w:pPr>
              <w:pStyle w:val="TableParagraph"/>
              <w:spacing w:before="146"/>
              <w:ind w:left="266" w:hanging="152"/>
              <w:rPr>
                <w:rFonts w:ascii="Arial" w:hAnsi="Arial" w:cs="Arial"/>
                <w:sz w:val="16"/>
                <w:szCs w:val="16"/>
              </w:rPr>
            </w:pPr>
            <w:r w:rsidRPr="005D1981">
              <w:rPr>
                <w:rFonts w:ascii="Arial" w:hAnsi="Arial" w:cs="Arial"/>
                <w:sz w:val="16"/>
                <w:szCs w:val="16"/>
              </w:rPr>
              <w:t>Hrvatski</w:t>
            </w:r>
            <w:r w:rsidRPr="005D1981">
              <w:rPr>
                <w:rFonts w:ascii="Arial" w:hAnsi="Arial" w:cs="Arial"/>
                <w:spacing w:val="-13"/>
                <w:sz w:val="16"/>
                <w:szCs w:val="16"/>
              </w:rPr>
              <w:t xml:space="preserve"> </w:t>
            </w:r>
            <w:r w:rsidRPr="005D1981">
              <w:rPr>
                <w:rFonts w:ascii="Arial" w:hAnsi="Arial" w:cs="Arial"/>
                <w:sz w:val="16"/>
                <w:szCs w:val="16"/>
              </w:rPr>
              <w:t>zavod</w:t>
            </w:r>
            <w:r w:rsidRPr="005D1981">
              <w:rPr>
                <w:rFonts w:ascii="Arial" w:hAnsi="Arial" w:cs="Arial"/>
                <w:spacing w:val="-12"/>
                <w:sz w:val="16"/>
                <w:szCs w:val="16"/>
              </w:rPr>
              <w:t xml:space="preserve"> </w:t>
            </w:r>
            <w:r w:rsidRPr="005D1981">
              <w:rPr>
                <w:rFonts w:ascii="Arial" w:hAnsi="Arial" w:cs="Arial"/>
                <w:sz w:val="16"/>
                <w:szCs w:val="16"/>
              </w:rPr>
              <w:t xml:space="preserve">za </w:t>
            </w:r>
            <w:r w:rsidRPr="005D1981">
              <w:rPr>
                <w:rFonts w:ascii="Arial" w:hAnsi="Arial" w:cs="Arial"/>
                <w:spacing w:val="-2"/>
                <w:sz w:val="16"/>
                <w:szCs w:val="16"/>
              </w:rPr>
              <w:t xml:space="preserve">zapošljavanje, </w:t>
            </w:r>
            <w:r w:rsidRPr="005D1981">
              <w:rPr>
                <w:rFonts w:ascii="Arial" w:hAnsi="Arial" w:cs="Arial"/>
                <w:sz w:val="16"/>
                <w:szCs w:val="16"/>
              </w:rPr>
              <w:t>Središnji ured</w:t>
            </w:r>
          </w:p>
          <w:p w:rsidRPr="005D1981" w:rsidR="005D1981" w:rsidP="001F0862" w:rsidRDefault="005D1981" w14:paraId="27208E86" w14:textId="77777777">
            <w:pPr>
              <w:pStyle w:val="TableParagraph"/>
              <w:spacing w:before="2"/>
              <w:ind w:left="552"/>
              <w:rPr>
                <w:rFonts w:ascii="Arial" w:hAnsi="Arial" w:cs="Arial"/>
                <w:sz w:val="16"/>
                <w:szCs w:val="16"/>
              </w:rPr>
            </w:pPr>
            <w:r w:rsidRPr="005D1981">
              <w:rPr>
                <w:rFonts w:ascii="Arial" w:hAnsi="Arial" w:cs="Arial"/>
                <w:spacing w:val="-2"/>
                <w:sz w:val="16"/>
                <w:szCs w:val="16"/>
              </w:rPr>
              <w:t>Zagreb</w:t>
            </w:r>
          </w:p>
        </w:tc>
        <w:tc>
          <w:tcPr>
            <w:tcW w:w="568" w:type="pct"/>
          </w:tcPr>
          <w:p w:rsidRPr="005D1981" w:rsidR="005D1981" w:rsidP="001F0862" w:rsidRDefault="005D1981" w14:paraId="27086068" w14:textId="77777777">
            <w:pPr>
              <w:pStyle w:val="TableParagraph"/>
              <w:rPr>
                <w:rFonts w:ascii="Arial" w:hAnsi="Arial" w:cs="Arial"/>
                <w:b/>
                <w:sz w:val="16"/>
                <w:szCs w:val="16"/>
              </w:rPr>
            </w:pPr>
          </w:p>
          <w:p w:rsidRPr="005D1981" w:rsidR="005D1981" w:rsidP="001F0862" w:rsidRDefault="005D1981" w14:paraId="07673254" w14:textId="77777777">
            <w:pPr>
              <w:pStyle w:val="TableParagraph"/>
              <w:spacing w:before="32"/>
              <w:rPr>
                <w:rFonts w:ascii="Arial" w:hAnsi="Arial" w:cs="Arial"/>
                <w:b/>
                <w:sz w:val="16"/>
                <w:szCs w:val="16"/>
              </w:rPr>
            </w:pPr>
          </w:p>
          <w:p w:rsidRPr="005D1981" w:rsidR="005D1981" w:rsidP="001F0862" w:rsidRDefault="005D1981" w14:paraId="1D026B01" w14:textId="77777777">
            <w:pPr>
              <w:pStyle w:val="TableParagraph"/>
              <w:ind w:left="150" w:right="138"/>
              <w:jc w:val="center"/>
              <w:rPr>
                <w:rFonts w:ascii="Arial" w:hAnsi="Arial" w:cs="Arial"/>
                <w:sz w:val="16"/>
                <w:szCs w:val="16"/>
              </w:rPr>
            </w:pPr>
            <w:r w:rsidRPr="005D1981">
              <w:rPr>
                <w:rFonts w:ascii="Arial" w:hAnsi="Arial" w:cs="Arial"/>
                <w:spacing w:val="-2"/>
                <w:sz w:val="16"/>
                <w:szCs w:val="16"/>
              </w:rPr>
              <w:t>91547293790</w:t>
            </w:r>
          </w:p>
        </w:tc>
        <w:tc>
          <w:tcPr>
            <w:tcW w:w="568" w:type="pct"/>
          </w:tcPr>
          <w:p w:rsidRPr="005D1981" w:rsidR="005D1981" w:rsidP="001F0862" w:rsidRDefault="005D1981" w14:paraId="00CFB878" w14:textId="77777777">
            <w:pPr>
              <w:pStyle w:val="TableParagraph"/>
              <w:spacing w:before="182" w:line="242" w:lineRule="auto"/>
              <w:ind w:left="109" w:right="96"/>
              <w:jc w:val="center"/>
              <w:rPr>
                <w:rFonts w:ascii="Arial" w:hAnsi="Arial" w:cs="Arial"/>
                <w:sz w:val="16"/>
                <w:szCs w:val="16"/>
              </w:rPr>
            </w:pPr>
            <w:r w:rsidRPr="005D1981">
              <w:rPr>
                <w:rFonts w:ascii="Arial" w:hAnsi="Arial" w:cs="Arial"/>
                <w:sz w:val="16"/>
                <w:szCs w:val="16"/>
              </w:rPr>
              <w:t>Savska</w:t>
            </w:r>
            <w:r w:rsidRPr="005D1981">
              <w:rPr>
                <w:rFonts w:ascii="Arial" w:hAnsi="Arial" w:cs="Arial"/>
                <w:spacing w:val="-13"/>
                <w:sz w:val="16"/>
                <w:szCs w:val="16"/>
              </w:rPr>
              <w:t xml:space="preserve"> </w:t>
            </w:r>
            <w:r w:rsidRPr="005D1981">
              <w:rPr>
                <w:rFonts w:ascii="Arial" w:hAnsi="Arial" w:cs="Arial"/>
                <w:sz w:val="16"/>
                <w:szCs w:val="16"/>
              </w:rPr>
              <w:t xml:space="preserve">cesta </w:t>
            </w:r>
            <w:r w:rsidRPr="005D1981">
              <w:rPr>
                <w:rFonts w:ascii="Arial" w:hAnsi="Arial" w:cs="Arial"/>
                <w:spacing w:val="-4"/>
                <w:sz w:val="16"/>
                <w:szCs w:val="16"/>
              </w:rPr>
              <w:t>64,</w:t>
            </w:r>
          </w:p>
          <w:p w:rsidRPr="005D1981" w:rsidR="005D1981" w:rsidP="001F0862" w:rsidRDefault="005D1981" w14:paraId="3BE4826D" w14:textId="77777777">
            <w:pPr>
              <w:pStyle w:val="TableParagraph"/>
              <w:spacing w:before="78"/>
              <w:ind w:left="109" w:right="103"/>
              <w:jc w:val="center"/>
              <w:rPr>
                <w:rFonts w:ascii="Arial" w:hAnsi="Arial" w:cs="Arial"/>
                <w:sz w:val="16"/>
                <w:szCs w:val="16"/>
              </w:rPr>
            </w:pPr>
            <w:r w:rsidRPr="005D1981">
              <w:rPr>
                <w:rFonts w:ascii="Arial" w:hAnsi="Arial" w:cs="Arial"/>
                <w:spacing w:val="-2"/>
                <w:sz w:val="16"/>
                <w:szCs w:val="16"/>
              </w:rPr>
              <w:t>Zagreb</w:t>
            </w:r>
          </w:p>
        </w:tc>
        <w:tc>
          <w:tcPr>
            <w:tcW w:w="567" w:type="pct"/>
          </w:tcPr>
          <w:p w:rsidRPr="005D1981" w:rsidR="005D1981" w:rsidP="001F0862" w:rsidRDefault="005D1981" w14:paraId="486C573B" w14:textId="77777777">
            <w:pPr>
              <w:pStyle w:val="TableParagraph"/>
              <w:spacing w:line="225" w:lineRule="exact"/>
              <w:ind w:right="95"/>
              <w:jc w:val="right"/>
              <w:rPr>
                <w:rFonts w:ascii="Arial" w:hAnsi="Arial" w:cs="Arial"/>
                <w:sz w:val="16"/>
                <w:szCs w:val="16"/>
              </w:rPr>
            </w:pPr>
            <w:r w:rsidRPr="005D1981">
              <w:rPr>
                <w:rFonts w:ascii="Arial" w:hAnsi="Arial" w:cs="Arial"/>
                <w:spacing w:val="-2"/>
                <w:sz w:val="16"/>
                <w:szCs w:val="16"/>
              </w:rPr>
              <w:t>2.009,82</w:t>
            </w:r>
          </w:p>
        </w:tc>
        <w:tc>
          <w:tcPr>
            <w:tcW w:w="568" w:type="pct"/>
          </w:tcPr>
          <w:p w:rsidRPr="005D1981" w:rsidR="005D1981" w:rsidP="001F0862" w:rsidRDefault="005D1981" w14:paraId="7F5B4A3F" w14:textId="77777777">
            <w:pPr>
              <w:pStyle w:val="TableParagraph"/>
              <w:ind w:left="147" w:right="138"/>
              <w:jc w:val="center"/>
              <w:rPr>
                <w:rFonts w:ascii="Arial" w:hAnsi="Arial" w:cs="Arial"/>
                <w:sz w:val="16"/>
                <w:szCs w:val="16"/>
              </w:rPr>
            </w:pPr>
            <w:r w:rsidRPr="005D1981">
              <w:rPr>
                <w:rFonts w:ascii="Arial" w:hAnsi="Arial" w:cs="Arial"/>
                <w:sz w:val="16"/>
                <w:szCs w:val="16"/>
              </w:rPr>
              <w:t xml:space="preserve">Ugovori o </w:t>
            </w:r>
            <w:r w:rsidRPr="005D1981">
              <w:rPr>
                <w:rFonts w:ascii="Arial" w:hAnsi="Arial" w:cs="Arial"/>
                <w:spacing w:val="-2"/>
                <w:sz w:val="16"/>
                <w:szCs w:val="16"/>
              </w:rPr>
              <w:t xml:space="preserve">dodjeli </w:t>
            </w:r>
            <w:r w:rsidRPr="005D1981">
              <w:rPr>
                <w:rFonts w:ascii="Arial" w:hAnsi="Arial" w:cs="Arial"/>
                <w:sz w:val="16"/>
                <w:szCs w:val="16"/>
              </w:rPr>
              <w:t xml:space="preserve">Potpore za </w:t>
            </w:r>
            <w:r w:rsidRPr="005D1981">
              <w:rPr>
                <w:rFonts w:ascii="Arial" w:hAnsi="Arial" w:cs="Arial"/>
                <w:spacing w:val="-2"/>
                <w:sz w:val="16"/>
                <w:szCs w:val="16"/>
              </w:rPr>
              <w:t xml:space="preserve">očuvanje </w:t>
            </w:r>
            <w:r w:rsidRPr="005D1981">
              <w:rPr>
                <w:rFonts w:ascii="Arial" w:hAnsi="Arial" w:cs="Arial"/>
                <w:sz w:val="16"/>
                <w:szCs w:val="16"/>
              </w:rPr>
              <w:t>radnih</w:t>
            </w:r>
            <w:r w:rsidRPr="005D1981">
              <w:rPr>
                <w:rFonts w:ascii="Arial" w:hAnsi="Arial" w:cs="Arial"/>
                <w:spacing w:val="-13"/>
                <w:sz w:val="16"/>
                <w:szCs w:val="16"/>
              </w:rPr>
              <w:t xml:space="preserve"> </w:t>
            </w:r>
            <w:r w:rsidRPr="005D1981">
              <w:rPr>
                <w:rFonts w:ascii="Arial" w:hAnsi="Arial" w:cs="Arial"/>
                <w:sz w:val="16"/>
                <w:szCs w:val="16"/>
              </w:rPr>
              <w:t>mjesta</w:t>
            </w:r>
          </w:p>
        </w:tc>
        <w:tc>
          <w:tcPr>
            <w:tcW w:w="567" w:type="pct"/>
          </w:tcPr>
          <w:p w:rsidRPr="005D1981" w:rsidR="005D1981" w:rsidP="001F0862" w:rsidRDefault="005D1981" w14:paraId="6C3C4E97" w14:textId="77777777">
            <w:pPr>
              <w:pStyle w:val="TableParagraph"/>
              <w:spacing w:line="225" w:lineRule="exact"/>
              <w:ind w:right="95"/>
              <w:jc w:val="right"/>
              <w:rPr>
                <w:rFonts w:ascii="Arial" w:hAnsi="Arial" w:cs="Arial"/>
                <w:sz w:val="16"/>
                <w:szCs w:val="16"/>
              </w:rPr>
            </w:pPr>
            <w:r w:rsidRPr="005D1981">
              <w:rPr>
                <w:rFonts w:ascii="Arial" w:hAnsi="Arial" w:cs="Arial"/>
                <w:spacing w:val="-2"/>
                <w:sz w:val="16"/>
                <w:szCs w:val="16"/>
              </w:rPr>
              <w:t>2.009,82</w:t>
            </w:r>
          </w:p>
        </w:tc>
        <w:tc>
          <w:tcPr>
            <w:tcW w:w="580" w:type="pct"/>
          </w:tcPr>
          <w:p w:rsidRPr="005D1981" w:rsidR="005D1981" w:rsidP="001F0862" w:rsidRDefault="005D1981" w14:paraId="609FF2DC" w14:textId="77777777">
            <w:pPr>
              <w:pStyle w:val="TableParagraph"/>
              <w:ind w:left="111" w:right="96" w:hanging="2"/>
              <w:jc w:val="center"/>
              <w:rPr>
                <w:rFonts w:ascii="Arial" w:hAnsi="Arial" w:cs="Arial"/>
                <w:sz w:val="16"/>
                <w:szCs w:val="16"/>
              </w:rPr>
            </w:pPr>
            <w:r w:rsidRPr="005D1981">
              <w:rPr>
                <w:rFonts w:ascii="Arial" w:hAnsi="Arial" w:cs="Arial"/>
                <w:sz w:val="16"/>
                <w:szCs w:val="16"/>
              </w:rPr>
              <w:t>Ugovori o dodjeli</w:t>
            </w:r>
            <w:r w:rsidRPr="005D1981">
              <w:rPr>
                <w:rFonts w:ascii="Arial" w:hAnsi="Arial" w:cs="Arial"/>
                <w:spacing w:val="-13"/>
                <w:sz w:val="16"/>
                <w:szCs w:val="16"/>
              </w:rPr>
              <w:t xml:space="preserve"> </w:t>
            </w:r>
            <w:r w:rsidRPr="005D1981">
              <w:rPr>
                <w:rFonts w:ascii="Arial" w:hAnsi="Arial" w:cs="Arial"/>
                <w:sz w:val="16"/>
                <w:szCs w:val="16"/>
              </w:rPr>
              <w:t>Potpore za očuvanje radnih mjesta</w:t>
            </w:r>
          </w:p>
        </w:tc>
        <w:tc>
          <w:tcPr>
            <w:tcW w:w="517" w:type="pct"/>
          </w:tcPr>
          <w:p w:rsidRPr="005D1981" w:rsidR="005D1981" w:rsidP="001F0862" w:rsidRDefault="005D1981" w14:paraId="7334D36F" w14:textId="77777777">
            <w:pPr>
              <w:pStyle w:val="TableParagraph"/>
              <w:spacing w:line="225" w:lineRule="exact"/>
              <w:ind w:left="8"/>
              <w:jc w:val="center"/>
              <w:rPr>
                <w:rFonts w:ascii="Arial" w:hAnsi="Arial" w:cs="Arial"/>
                <w:sz w:val="16"/>
                <w:szCs w:val="16"/>
              </w:rPr>
            </w:pPr>
            <w:r w:rsidRPr="005D1981">
              <w:rPr>
                <w:rFonts w:ascii="Arial" w:hAnsi="Arial" w:cs="Arial"/>
                <w:spacing w:val="-10"/>
                <w:sz w:val="16"/>
                <w:szCs w:val="16"/>
              </w:rPr>
              <w:t>-</w:t>
            </w:r>
          </w:p>
        </w:tc>
      </w:tr>
      <w:tr w:rsidRPr="005D1981" w:rsidR="005D1981" w:rsidTr="001F0862" w14:paraId="6D1A38BD" w14:textId="77777777">
        <w:trPr>
          <w:trHeight w:val="312"/>
        </w:trPr>
        <w:tc>
          <w:tcPr>
            <w:tcW w:w="396" w:type="pct"/>
            <w:shd w:val="clear" w:color="auto" w:fill="F1F1F1"/>
          </w:tcPr>
          <w:p w:rsidRPr="005D1981" w:rsidR="005D1981" w:rsidP="001F0862" w:rsidRDefault="005D1981" w14:paraId="3D42A594" w14:textId="77777777">
            <w:pPr>
              <w:pStyle w:val="TableParagraph"/>
              <w:rPr>
                <w:rFonts w:ascii="Arial" w:hAnsi="Arial" w:cs="Arial"/>
                <w:sz w:val="16"/>
                <w:szCs w:val="16"/>
              </w:rPr>
            </w:pPr>
          </w:p>
        </w:tc>
        <w:tc>
          <w:tcPr>
            <w:tcW w:w="669" w:type="pct"/>
            <w:shd w:val="clear" w:color="auto" w:fill="F1F1F1"/>
          </w:tcPr>
          <w:p w:rsidRPr="005D1981" w:rsidR="005D1981" w:rsidP="001F0862" w:rsidRDefault="005D1981" w14:paraId="40D6FE39" w14:textId="77777777">
            <w:pPr>
              <w:pStyle w:val="TableParagraph"/>
              <w:spacing w:before="1"/>
              <w:ind w:left="403"/>
              <w:rPr>
                <w:rFonts w:ascii="Arial" w:hAnsi="Arial" w:cs="Arial"/>
                <w:sz w:val="16"/>
                <w:szCs w:val="16"/>
              </w:rPr>
            </w:pPr>
            <w:r w:rsidRPr="005D1981">
              <w:rPr>
                <w:rFonts w:ascii="Arial" w:hAnsi="Arial" w:cs="Arial"/>
                <w:spacing w:val="-2"/>
                <w:sz w:val="16"/>
                <w:szCs w:val="16"/>
              </w:rPr>
              <w:t>UKUPNO</w:t>
            </w:r>
          </w:p>
        </w:tc>
        <w:tc>
          <w:tcPr>
            <w:tcW w:w="568" w:type="pct"/>
            <w:shd w:val="clear" w:color="auto" w:fill="F1F1F1"/>
          </w:tcPr>
          <w:p w:rsidRPr="005D1981" w:rsidR="005D1981" w:rsidP="001F0862" w:rsidRDefault="005D1981" w14:paraId="12E3BA49" w14:textId="77777777">
            <w:pPr>
              <w:pStyle w:val="TableParagraph"/>
              <w:rPr>
                <w:rFonts w:ascii="Arial" w:hAnsi="Arial" w:cs="Arial"/>
                <w:sz w:val="16"/>
                <w:szCs w:val="16"/>
              </w:rPr>
            </w:pPr>
          </w:p>
        </w:tc>
        <w:tc>
          <w:tcPr>
            <w:tcW w:w="568" w:type="pct"/>
            <w:shd w:val="clear" w:color="auto" w:fill="F1F1F1"/>
          </w:tcPr>
          <w:p w:rsidRPr="005D1981" w:rsidR="005D1981" w:rsidP="001F0862" w:rsidRDefault="005D1981" w14:paraId="456E335F" w14:textId="77777777">
            <w:pPr>
              <w:pStyle w:val="TableParagraph"/>
              <w:rPr>
                <w:rFonts w:ascii="Arial" w:hAnsi="Arial" w:cs="Arial"/>
                <w:sz w:val="16"/>
                <w:szCs w:val="16"/>
              </w:rPr>
            </w:pPr>
          </w:p>
        </w:tc>
        <w:tc>
          <w:tcPr>
            <w:tcW w:w="567" w:type="pct"/>
            <w:shd w:val="clear" w:color="auto" w:fill="F1F1F1"/>
          </w:tcPr>
          <w:p w:rsidRPr="005D1981" w:rsidR="005D1981" w:rsidP="001F0862" w:rsidRDefault="005D1981" w14:paraId="2FB5ADD6" w14:textId="77777777">
            <w:pPr>
              <w:pStyle w:val="TableParagraph"/>
              <w:spacing w:before="1"/>
              <w:ind w:right="95"/>
              <w:jc w:val="right"/>
              <w:rPr>
                <w:rFonts w:ascii="Arial" w:hAnsi="Arial" w:cs="Arial"/>
                <w:sz w:val="16"/>
                <w:szCs w:val="16"/>
              </w:rPr>
            </w:pPr>
            <w:r w:rsidRPr="005D1981">
              <w:rPr>
                <w:rFonts w:ascii="Arial" w:hAnsi="Arial" w:cs="Arial"/>
                <w:spacing w:val="-2"/>
                <w:sz w:val="16"/>
                <w:szCs w:val="16"/>
              </w:rPr>
              <w:t>3.226,68</w:t>
            </w:r>
          </w:p>
        </w:tc>
        <w:tc>
          <w:tcPr>
            <w:tcW w:w="568" w:type="pct"/>
            <w:shd w:val="clear" w:color="auto" w:fill="F1F1F1"/>
          </w:tcPr>
          <w:p w:rsidRPr="005D1981" w:rsidR="005D1981" w:rsidP="001F0862" w:rsidRDefault="005D1981" w14:paraId="67DABAEA" w14:textId="77777777">
            <w:pPr>
              <w:pStyle w:val="TableParagraph"/>
              <w:rPr>
                <w:rFonts w:ascii="Arial" w:hAnsi="Arial" w:cs="Arial"/>
                <w:sz w:val="16"/>
                <w:szCs w:val="16"/>
              </w:rPr>
            </w:pPr>
          </w:p>
        </w:tc>
        <w:tc>
          <w:tcPr>
            <w:tcW w:w="567" w:type="pct"/>
            <w:shd w:val="clear" w:color="auto" w:fill="F1F1F1"/>
          </w:tcPr>
          <w:p w:rsidRPr="005D1981" w:rsidR="005D1981" w:rsidP="001F0862" w:rsidRDefault="005D1981" w14:paraId="4D418A7C" w14:textId="77777777">
            <w:pPr>
              <w:pStyle w:val="TableParagraph"/>
              <w:spacing w:before="1"/>
              <w:ind w:right="95"/>
              <w:jc w:val="right"/>
              <w:rPr>
                <w:rFonts w:ascii="Arial" w:hAnsi="Arial" w:cs="Arial"/>
                <w:sz w:val="16"/>
                <w:szCs w:val="16"/>
              </w:rPr>
            </w:pPr>
            <w:r w:rsidRPr="005D1981">
              <w:rPr>
                <w:rFonts w:ascii="Arial" w:hAnsi="Arial" w:cs="Arial"/>
                <w:spacing w:val="-2"/>
                <w:sz w:val="16"/>
                <w:szCs w:val="16"/>
              </w:rPr>
              <w:t>3.226,68</w:t>
            </w:r>
          </w:p>
        </w:tc>
        <w:tc>
          <w:tcPr>
            <w:tcW w:w="580" w:type="pct"/>
            <w:shd w:val="clear" w:color="auto" w:fill="F1F1F1"/>
          </w:tcPr>
          <w:p w:rsidRPr="005D1981" w:rsidR="005D1981" w:rsidP="001F0862" w:rsidRDefault="005D1981" w14:paraId="666A8AF7" w14:textId="77777777">
            <w:pPr>
              <w:pStyle w:val="TableParagraph"/>
              <w:rPr>
                <w:rFonts w:ascii="Arial" w:hAnsi="Arial" w:cs="Arial"/>
                <w:sz w:val="16"/>
                <w:szCs w:val="16"/>
              </w:rPr>
            </w:pPr>
          </w:p>
        </w:tc>
        <w:tc>
          <w:tcPr>
            <w:tcW w:w="517" w:type="pct"/>
            <w:shd w:val="clear" w:color="auto" w:fill="F1F1F1"/>
          </w:tcPr>
          <w:p w:rsidRPr="005D1981" w:rsidR="005D1981" w:rsidP="001F0862" w:rsidRDefault="005D1981" w14:paraId="2062105B" w14:textId="77777777">
            <w:pPr>
              <w:pStyle w:val="TableParagraph"/>
              <w:rPr>
                <w:rFonts w:ascii="Arial" w:hAnsi="Arial" w:cs="Arial"/>
                <w:sz w:val="16"/>
                <w:szCs w:val="16"/>
              </w:rPr>
            </w:pPr>
          </w:p>
        </w:tc>
      </w:tr>
    </w:tbl>
    <w:p w:rsidR="00663B9A" w:rsidP="00663B9A" w:rsidRDefault="00663B9A" w14:paraId="19026445" w14:textId="2518BE6C">
      <w:pPr>
        <w:rPr>
          <w:b/>
        </w:rPr>
      </w:pPr>
    </w:p>
    <w:p w:rsidR="00663B9A" w:rsidP="00663B9A" w:rsidRDefault="00663B9A" w14:paraId="23D5EF8B" w14:textId="77777777">
      <w:pPr>
        <w:spacing w:before="1"/>
        <w:rPr>
          <w:sz w:val="6"/>
        </w:rPr>
      </w:pPr>
    </w:p>
    <w:p w:rsidR="00FE0A23" w:rsidP="00995C45" w:rsidRDefault="00FE0A23" w14:paraId="072BC47C" w14:textId="77777777">
      <w:pPr>
        <w:jc w:val="both"/>
        <w:rPr>
          <w:rFonts w:ascii="Arial" w:hAnsi="Arial" w:cs="Arial"/>
          <w:sz w:val="24"/>
          <w:szCs w:val="24"/>
        </w:rPr>
      </w:pPr>
    </w:p>
    <w:p w:rsidRPr="00CB6BF2" w:rsidR="000857AF" w:rsidP="00995C45" w:rsidRDefault="000857AF" w14:paraId="031F0006" w14:textId="662A7DDF">
      <w:pPr>
        <w:jc w:val="both"/>
        <w:rPr>
          <w:rFonts w:ascii="Arial" w:hAnsi="Arial" w:cs="Arial"/>
          <w:sz w:val="24"/>
          <w:szCs w:val="24"/>
        </w:rPr>
      </w:pPr>
      <w:r w:rsidRPr="00CB6BF2">
        <w:rPr>
          <w:rFonts w:ascii="Arial" w:hAnsi="Arial" w:cs="Arial"/>
          <w:sz w:val="24"/>
          <w:szCs w:val="24"/>
        </w:rPr>
        <w:t>S obzirom da su ispitane sve prijavljene tražbine, sud izjavljuje da će rješenje o tome u kojem iznosu i u ko</w:t>
      </w:r>
      <w:r w:rsidRPr="00CB6BF2" w:rsidR="00A51DA6">
        <w:rPr>
          <w:rFonts w:ascii="Arial" w:hAnsi="Arial" w:cs="Arial"/>
          <w:sz w:val="24"/>
          <w:szCs w:val="24"/>
        </w:rPr>
        <w:t xml:space="preserve">jem isplatnom redu su utvrđene </w:t>
      </w:r>
      <w:r w:rsidRPr="00CB6BF2">
        <w:rPr>
          <w:rFonts w:ascii="Arial" w:hAnsi="Arial" w:cs="Arial"/>
          <w:sz w:val="24"/>
          <w:szCs w:val="24"/>
        </w:rPr>
        <w:t>biti objavljeno na e-oglasnoj ploči suda.</w:t>
      </w:r>
    </w:p>
    <w:p w:rsidRPr="00CB6BF2" w:rsidR="000857AF" w:rsidP="001C716F" w:rsidRDefault="00E75613" w14:paraId="5750A0B3" w14:textId="45B5977C">
      <w:pPr>
        <w:ind w:firstLine="720"/>
        <w:jc w:val="both"/>
        <w:rPr>
          <w:rFonts w:ascii="Arial" w:hAnsi="Arial" w:cs="Arial"/>
          <w:bCs/>
          <w:sz w:val="24"/>
          <w:szCs w:val="24"/>
        </w:rPr>
      </w:pPr>
      <w:r w:rsidRPr="00CB6BF2">
        <w:rPr>
          <w:rFonts w:ascii="Arial" w:hAnsi="Arial" w:cs="Arial"/>
          <w:bCs/>
          <w:sz w:val="24"/>
          <w:szCs w:val="24"/>
        </w:rPr>
        <w:t>Sud</w:t>
      </w:r>
      <w:r w:rsidRPr="00CB6BF2" w:rsidR="000857AF">
        <w:rPr>
          <w:rFonts w:ascii="Arial" w:hAnsi="Arial" w:cs="Arial"/>
          <w:bCs/>
          <w:sz w:val="24"/>
          <w:szCs w:val="24"/>
        </w:rPr>
        <w:t xml:space="preserve"> objavljuje da se u tablici navedene tražbine stečajnih vjerovnika smatraju utvrđenim  i razvrstavaju u</w:t>
      </w:r>
      <w:r w:rsidRPr="00CB6BF2" w:rsidR="000D7062">
        <w:rPr>
          <w:rFonts w:ascii="Arial" w:hAnsi="Arial" w:cs="Arial"/>
          <w:bCs/>
          <w:sz w:val="24"/>
          <w:szCs w:val="24"/>
        </w:rPr>
        <w:t xml:space="preserve"> </w:t>
      </w:r>
      <w:r w:rsidR="00C50374">
        <w:rPr>
          <w:rFonts w:ascii="Arial" w:hAnsi="Arial" w:cs="Arial"/>
          <w:bCs/>
          <w:sz w:val="24"/>
          <w:szCs w:val="24"/>
        </w:rPr>
        <w:t xml:space="preserve">I i </w:t>
      </w:r>
      <w:r w:rsidRPr="00CB6BF2" w:rsidR="00E708BA">
        <w:rPr>
          <w:rFonts w:ascii="Arial" w:hAnsi="Arial" w:cs="Arial"/>
          <w:bCs/>
          <w:sz w:val="24"/>
          <w:szCs w:val="24"/>
        </w:rPr>
        <w:t xml:space="preserve"> </w:t>
      </w:r>
      <w:r w:rsidRPr="00CB6BF2" w:rsidR="000857AF">
        <w:rPr>
          <w:rFonts w:ascii="Arial" w:hAnsi="Arial" w:cs="Arial"/>
          <w:bCs/>
          <w:sz w:val="24"/>
          <w:szCs w:val="24"/>
        </w:rPr>
        <w:t>II</w:t>
      </w:r>
      <w:r w:rsidRPr="00CB6BF2" w:rsidR="00867982">
        <w:rPr>
          <w:rFonts w:ascii="Arial" w:hAnsi="Arial" w:cs="Arial"/>
          <w:bCs/>
          <w:sz w:val="24"/>
          <w:szCs w:val="24"/>
        </w:rPr>
        <w:t>.</w:t>
      </w:r>
      <w:r w:rsidRPr="00CB6BF2" w:rsidR="000857AF">
        <w:rPr>
          <w:rFonts w:ascii="Arial" w:hAnsi="Arial" w:cs="Arial"/>
          <w:bCs/>
          <w:sz w:val="24"/>
          <w:szCs w:val="24"/>
        </w:rPr>
        <w:t xml:space="preserve"> viši isplatni red.</w:t>
      </w:r>
    </w:p>
    <w:p w:rsidRPr="00CB6BF2" w:rsidR="00675303" w:rsidP="000B3A4F" w:rsidRDefault="00675303" w14:paraId="18BF752A" w14:textId="25080562">
      <w:pPr>
        <w:jc w:val="both"/>
        <w:rPr>
          <w:rFonts w:ascii="Arial" w:hAnsi="Arial" w:cs="Arial"/>
          <w:bCs/>
          <w:sz w:val="24"/>
          <w:szCs w:val="24"/>
        </w:rPr>
      </w:pPr>
    </w:p>
    <w:p w:rsidRPr="00DC4B20" w:rsidR="00F513AE" w:rsidP="00F3444F" w:rsidRDefault="006B0F0B" w14:paraId="4FC13281" w14:textId="1C7462B5">
      <w:pPr>
        <w:numPr>
          <w:ilvl w:val="12"/>
          <w:numId w:val="0"/>
        </w:numPr>
        <w:ind w:firstLine="720"/>
        <w:jc w:val="both"/>
        <w:rPr>
          <w:rFonts w:ascii="Arial" w:hAnsi="Arial" w:cs="Arial"/>
          <w:bCs/>
          <w:sz w:val="24"/>
          <w:szCs w:val="24"/>
        </w:rPr>
      </w:pPr>
      <w:r w:rsidRPr="00CB6BF2">
        <w:rPr>
          <w:rFonts w:ascii="Arial" w:hAnsi="Arial" w:cs="Arial"/>
          <w:bCs/>
          <w:sz w:val="24"/>
          <w:szCs w:val="24"/>
        </w:rPr>
        <w:t>Stečajni upravitelj ističe kako</w:t>
      </w:r>
      <w:r w:rsidR="00F42D2C">
        <w:rPr>
          <w:rFonts w:ascii="Arial" w:hAnsi="Arial" w:cs="Arial"/>
          <w:bCs/>
          <w:sz w:val="24"/>
          <w:szCs w:val="24"/>
        </w:rPr>
        <w:t xml:space="preserve"> nema razlučnih prava. </w:t>
      </w:r>
      <w:r w:rsidR="00505799">
        <w:rPr>
          <w:rFonts w:ascii="Arial" w:hAnsi="Arial" w:cs="Arial"/>
          <w:bCs/>
          <w:sz w:val="24"/>
          <w:szCs w:val="24"/>
        </w:rPr>
        <w:t xml:space="preserve"> </w:t>
      </w:r>
    </w:p>
    <w:p w:rsidRPr="00CB6BF2" w:rsidR="000857AF" w:rsidP="000857AF" w:rsidRDefault="000857AF" w14:paraId="41BB673D" w14:textId="24AF2390">
      <w:pPr>
        <w:ind w:firstLine="720"/>
        <w:jc w:val="both"/>
        <w:rPr>
          <w:rFonts w:ascii="Arial" w:hAnsi="Arial" w:cs="Arial"/>
          <w:bCs/>
          <w:sz w:val="24"/>
          <w:szCs w:val="24"/>
        </w:rPr>
      </w:pPr>
      <w:r w:rsidRPr="00DC4B20">
        <w:rPr>
          <w:rFonts w:ascii="Arial" w:hAnsi="Arial" w:cs="Arial"/>
          <w:bCs/>
          <w:sz w:val="24"/>
          <w:szCs w:val="24"/>
        </w:rPr>
        <w:t>Ste</w:t>
      </w:r>
      <w:r w:rsidRPr="00DC4B20" w:rsidR="00FA4A4B">
        <w:rPr>
          <w:rFonts w:ascii="Arial" w:hAnsi="Arial" w:cs="Arial"/>
          <w:bCs/>
          <w:sz w:val="24"/>
          <w:szCs w:val="24"/>
        </w:rPr>
        <w:t xml:space="preserve">čajni upravitelj </w:t>
      </w:r>
      <w:r w:rsidRPr="00DC4B20" w:rsidR="00737A38">
        <w:rPr>
          <w:rFonts w:ascii="Arial" w:hAnsi="Arial" w:cs="Arial"/>
          <w:bCs/>
          <w:sz w:val="24"/>
          <w:szCs w:val="24"/>
        </w:rPr>
        <w:t xml:space="preserve">ističe kako </w:t>
      </w:r>
      <w:r w:rsidRPr="00DC4B20" w:rsidR="008F6552">
        <w:rPr>
          <w:rFonts w:ascii="Arial" w:hAnsi="Arial" w:cs="Arial"/>
          <w:bCs/>
          <w:sz w:val="24"/>
          <w:szCs w:val="24"/>
        </w:rPr>
        <w:t xml:space="preserve">nema </w:t>
      </w:r>
      <w:r w:rsidRPr="00CB6BF2" w:rsidR="00737A38">
        <w:rPr>
          <w:rFonts w:ascii="Arial" w:hAnsi="Arial" w:cs="Arial"/>
          <w:bCs/>
          <w:sz w:val="24"/>
          <w:szCs w:val="24"/>
        </w:rPr>
        <w:t>izlučnih prava</w:t>
      </w:r>
      <w:r w:rsidRPr="00CB6BF2" w:rsidR="00FA4A4B">
        <w:rPr>
          <w:rFonts w:ascii="Arial" w:hAnsi="Arial" w:cs="Arial"/>
          <w:bCs/>
          <w:sz w:val="24"/>
          <w:szCs w:val="24"/>
        </w:rPr>
        <w:t>.</w:t>
      </w:r>
    </w:p>
    <w:p w:rsidRPr="00CB6BF2" w:rsidR="00EF29F3" w:rsidP="00F95C6D" w:rsidRDefault="00EF29F3" w14:paraId="4D7469F9" w14:textId="77777777">
      <w:pPr>
        <w:rPr>
          <w:rFonts w:ascii="Arial" w:hAnsi="Arial" w:cs="Arial"/>
          <w:bCs/>
          <w:sz w:val="24"/>
          <w:szCs w:val="24"/>
        </w:rPr>
      </w:pPr>
    </w:p>
    <w:p w:rsidRPr="00CB6BF2" w:rsidR="00853FF6" w:rsidP="00C6522F" w:rsidRDefault="004A38B4" w14:paraId="061254FF" w14:textId="5BCA9816">
      <w:pPr>
        <w:jc w:val="center"/>
        <w:rPr>
          <w:rFonts w:ascii="Arial" w:hAnsi="Arial" w:cs="Arial"/>
          <w:bCs/>
          <w:sz w:val="24"/>
          <w:szCs w:val="24"/>
        </w:rPr>
      </w:pPr>
      <w:r w:rsidRPr="00CB6BF2">
        <w:rPr>
          <w:rFonts w:ascii="Arial" w:hAnsi="Arial" w:cs="Arial"/>
          <w:bCs/>
          <w:sz w:val="24"/>
          <w:szCs w:val="24"/>
        </w:rPr>
        <w:t>D</w:t>
      </w:r>
      <w:r w:rsidRPr="00CB6BF2" w:rsidR="00853FF6">
        <w:rPr>
          <w:rFonts w:ascii="Arial" w:hAnsi="Arial" w:cs="Arial"/>
          <w:bCs/>
          <w:sz w:val="24"/>
          <w:szCs w:val="24"/>
        </w:rPr>
        <w:t>ovršeno u</w:t>
      </w:r>
      <w:r w:rsidRPr="00CB6BF2" w:rsidR="00724D4D">
        <w:rPr>
          <w:rFonts w:ascii="Arial" w:hAnsi="Arial" w:cs="Arial"/>
          <w:bCs/>
          <w:sz w:val="24"/>
          <w:szCs w:val="24"/>
        </w:rPr>
        <w:t xml:space="preserve"> </w:t>
      </w:r>
      <w:r w:rsidRPr="00CB6BF2" w:rsidR="00C44670">
        <w:rPr>
          <w:rFonts w:ascii="Arial" w:hAnsi="Arial" w:cs="Arial"/>
          <w:bCs/>
          <w:sz w:val="24"/>
          <w:szCs w:val="24"/>
        </w:rPr>
        <w:t xml:space="preserve"> </w:t>
      </w:r>
      <w:r w:rsidR="006850D6">
        <w:rPr>
          <w:rFonts w:ascii="Arial" w:hAnsi="Arial" w:cs="Arial"/>
          <w:bCs/>
          <w:sz w:val="24"/>
          <w:szCs w:val="24"/>
        </w:rPr>
        <w:t xml:space="preserve">11,15 </w:t>
      </w:r>
      <w:r w:rsidRPr="00CB6BF2" w:rsidR="00862E38">
        <w:rPr>
          <w:rFonts w:ascii="Arial" w:hAnsi="Arial" w:cs="Arial"/>
          <w:bCs/>
          <w:sz w:val="24"/>
          <w:szCs w:val="24"/>
        </w:rPr>
        <w:t>sati</w:t>
      </w:r>
    </w:p>
    <w:p w:rsidR="00332847" w:rsidP="00C62C16" w:rsidRDefault="00332847" w14:paraId="6AC3093F" w14:textId="53622F0E">
      <w:pPr>
        <w:jc w:val="both"/>
        <w:rPr>
          <w:rFonts w:ascii="Arial" w:hAnsi="Arial" w:cs="Arial"/>
          <w:bCs/>
          <w:sz w:val="24"/>
          <w:szCs w:val="24"/>
        </w:rPr>
      </w:pPr>
    </w:p>
    <w:p w:rsidRPr="00CB6BF2" w:rsidR="00332847" w:rsidP="00C62C16" w:rsidRDefault="00332847" w14:paraId="3CCD29CF" w14:textId="77777777">
      <w:pPr>
        <w:jc w:val="both"/>
        <w:rPr>
          <w:rFonts w:ascii="Arial" w:hAnsi="Arial" w:cs="Arial"/>
          <w:bCs/>
          <w:sz w:val="24"/>
          <w:szCs w:val="24"/>
        </w:rPr>
      </w:pPr>
    </w:p>
    <w:p w:rsidRPr="00CB6BF2" w:rsidR="004079E2" w:rsidP="004079E2" w:rsidRDefault="004079E2" w14:paraId="015B5B3E" w14:textId="77777777">
      <w:pPr>
        <w:numPr>
          <w:ilvl w:val="12"/>
          <w:numId w:val="0"/>
        </w:numPr>
        <w:jc w:val="both"/>
        <w:rPr>
          <w:rFonts w:ascii="Arial" w:hAnsi="Arial" w:cs="Arial"/>
          <w:bCs/>
          <w:sz w:val="24"/>
          <w:szCs w:val="24"/>
        </w:rPr>
      </w:pPr>
      <w:r w:rsidRPr="00CB6BF2">
        <w:rPr>
          <w:rFonts w:ascii="Arial" w:hAnsi="Arial" w:cs="Arial"/>
          <w:bCs/>
          <w:sz w:val="24"/>
          <w:szCs w:val="24"/>
        </w:rPr>
        <w:t>Na temelju odredbe čl. 130. st. 4. Stečajnog zakona, spajaju se ispitno i izvještajno ročište te se prelazi na:</w:t>
      </w:r>
    </w:p>
    <w:p w:rsidRPr="00CB6BF2" w:rsidR="004079E2" w:rsidP="004079E2" w:rsidRDefault="004079E2" w14:paraId="28C7F77F" w14:textId="77777777">
      <w:pPr>
        <w:numPr>
          <w:ilvl w:val="12"/>
          <w:numId w:val="0"/>
        </w:numPr>
        <w:jc w:val="both"/>
        <w:rPr>
          <w:rFonts w:ascii="Arial" w:hAnsi="Arial" w:cs="Arial"/>
          <w:bCs/>
          <w:sz w:val="24"/>
          <w:szCs w:val="24"/>
        </w:rPr>
      </w:pPr>
    </w:p>
    <w:p w:rsidRPr="00CB6BF2" w:rsidR="004079E2" w:rsidP="004079E2" w:rsidRDefault="004079E2" w14:paraId="1A6E8FCB" w14:textId="77777777">
      <w:pPr>
        <w:numPr>
          <w:ilvl w:val="12"/>
          <w:numId w:val="0"/>
        </w:numPr>
        <w:jc w:val="center"/>
        <w:rPr>
          <w:rFonts w:ascii="Arial" w:hAnsi="Arial" w:cs="Arial"/>
          <w:bCs/>
          <w:sz w:val="24"/>
          <w:szCs w:val="24"/>
        </w:rPr>
      </w:pPr>
      <w:r w:rsidRPr="00CB6BF2">
        <w:rPr>
          <w:rFonts w:ascii="Arial" w:hAnsi="Arial" w:cs="Arial"/>
          <w:bCs/>
          <w:sz w:val="24"/>
          <w:szCs w:val="24"/>
        </w:rPr>
        <w:t>SKUPŠTINU VJEROVNIKA S</w:t>
      </w:r>
    </w:p>
    <w:p w:rsidRPr="00CB6BF2" w:rsidR="004079E2" w:rsidP="004079E2" w:rsidRDefault="004079E2" w14:paraId="1E8F16C2" w14:textId="77777777">
      <w:pPr>
        <w:numPr>
          <w:ilvl w:val="12"/>
          <w:numId w:val="0"/>
        </w:numPr>
        <w:jc w:val="center"/>
        <w:rPr>
          <w:rFonts w:ascii="Arial" w:hAnsi="Arial" w:cs="Arial"/>
          <w:bCs/>
          <w:sz w:val="24"/>
          <w:szCs w:val="24"/>
        </w:rPr>
      </w:pPr>
      <w:r w:rsidRPr="00CB6BF2">
        <w:rPr>
          <w:rFonts w:ascii="Arial" w:hAnsi="Arial" w:cs="Arial"/>
          <w:bCs/>
          <w:sz w:val="24"/>
          <w:szCs w:val="24"/>
        </w:rPr>
        <w:t>IZVJEŠTAJNOG ROČIŠTA</w:t>
      </w:r>
    </w:p>
    <w:p w:rsidRPr="00CB6BF2" w:rsidR="004079E2" w:rsidP="004079E2" w:rsidRDefault="004079E2" w14:paraId="7268CE8D" w14:textId="77777777">
      <w:pPr>
        <w:numPr>
          <w:ilvl w:val="12"/>
          <w:numId w:val="0"/>
        </w:numPr>
        <w:jc w:val="both"/>
        <w:rPr>
          <w:rFonts w:ascii="Arial" w:hAnsi="Arial" w:cs="Arial"/>
          <w:bCs/>
          <w:sz w:val="24"/>
          <w:szCs w:val="24"/>
        </w:rPr>
      </w:pPr>
    </w:p>
    <w:p w:rsidRPr="00CB6BF2" w:rsidR="004079E2" w:rsidP="001C716F" w:rsidRDefault="004079E2" w14:paraId="39C8F703" w14:textId="77777777">
      <w:pPr>
        <w:ind w:firstLine="720"/>
        <w:jc w:val="both"/>
        <w:rPr>
          <w:rFonts w:ascii="Arial" w:hAnsi="Arial" w:cs="Arial"/>
          <w:sz w:val="24"/>
          <w:szCs w:val="24"/>
        </w:rPr>
      </w:pPr>
      <w:r w:rsidRPr="00CB6BF2">
        <w:rPr>
          <w:rFonts w:ascii="Arial" w:hAnsi="Arial" w:cs="Arial"/>
          <w:sz w:val="24"/>
          <w:szCs w:val="24"/>
        </w:rPr>
        <w:t xml:space="preserve">Utvrđuje se da su na izvještajnom ročištu nazočni vjerovnici koji su bili nazočni na ispitnom ročištu. </w:t>
      </w:r>
    </w:p>
    <w:p w:rsidRPr="00CB6BF2" w:rsidR="004079E2" w:rsidP="001C716F" w:rsidRDefault="004079E2" w14:paraId="6DB91304" w14:textId="77777777">
      <w:pPr>
        <w:ind w:firstLine="720"/>
        <w:jc w:val="both"/>
        <w:rPr>
          <w:rFonts w:ascii="Arial" w:hAnsi="Arial" w:cs="Arial"/>
          <w:sz w:val="24"/>
          <w:szCs w:val="24"/>
        </w:rPr>
      </w:pPr>
      <w:r w:rsidRPr="00CB6BF2">
        <w:rPr>
          <w:rFonts w:ascii="Arial" w:hAnsi="Arial" w:cs="Arial"/>
          <w:sz w:val="24"/>
          <w:szCs w:val="24"/>
        </w:rPr>
        <w:t>Sudac otvara ročište i objavljuje da je predmet današnjeg izvještajnog ročišta (članak 227 SZ-a) donošenje odluka sukladno čl. 107. SZ-a.</w:t>
      </w:r>
    </w:p>
    <w:p w:rsidRPr="00CB6BF2" w:rsidR="004079E2" w:rsidP="00484EC8" w:rsidRDefault="004079E2" w14:paraId="701B73FD" w14:textId="07D0C138">
      <w:pPr>
        <w:ind w:firstLine="720"/>
        <w:jc w:val="both"/>
        <w:rPr>
          <w:rFonts w:ascii="Arial" w:hAnsi="Arial" w:cs="Arial"/>
          <w:sz w:val="24"/>
          <w:szCs w:val="24"/>
        </w:rPr>
      </w:pPr>
      <w:r w:rsidRPr="00CB6BF2">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D95DD7" w:rsidP="00D95DD7" w:rsidRDefault="004079E2" w14:paraId="575EADE6" w14:textId="0B52D47A">
      <w:pPr>
        <w:ind w:firstLine="720"/>
        <w:jc w:val="both"/>
        <w:rPr>
          <w:rFonts w:ascii="Arial" w:hAnsi="Arial" w:cs="Arial"/>
          <w:bCs/>
          <w:sz w:val="24"/>
          <w:szCs w:val="24"/>
        </w:rPr>
      </w:pPr>
      <w:r w:rsidRPr="00CB6BF2">
        <w:rPr>
          <w:rFonts w:ascii="Arial" w:hAnsi="Arial" w:cs="Arial"/>
          <w:bCs/>
          <w:sz w:val="24"/>
          <w:szCs w:val="24"/>
        </w:rPr>
        <w:t>Stečajni upravitelj usmeno izlaže kao u svom pisanom izvješću, koje je sastavni dio ovog stečajnog spisa.</w:t>
      </w:r>
    </w:p>
    <w:p w:rsidRPr="00D95DD7" w:rsidR="00D95DD7" w:rsidP="00D95DD7" w:rsidRDefault="00D95DD7" w14:paraId="03AE13A8" w14:textId="77777777">
      <w:pPr>
        <w:ind w:firstLine="720"/>
        <w:jc w:val="both"/>
        <w:rPr>
          <w:rFonts w:ascii="Arial" w:hAnsi="Arial" w:cs="Arial"/>
          <w:bCs/>
          <w:sz w:val="24"/>
          <w:szCs w:val="24"/>
        </w:rPr>
      </w:pPr>
    </w:p>
    <w:p w:rsidRPr="001E14E4" w:rsidR="005623F6" w:rsidP="005623F6" w:rsidRDefault="005623F6" w14:paraId="4A932CD9" w14:textId="77777777">
      <w:pPr>
        <w:pStyle w:val="Naslov1"/>
        <w:keepNext w:val="false"/>
        <w:widowControl w:val="false"/>
        <w:numPr>
          <w:ilvl w:val="0"/>
          <w:numId w:val="8"/>
        </w:numPr>
        <w:tabs>
          <w:tab w:val="left" w:pos="1569"/>
        </w:tabs>
        <w:overflowPunct/>
        <w:adjustRightInd/>
        <w:spacing w:before="1"/>
        <w:ind w:left="1569" w:hanging="720"/>
        <w:textAlignment w:val="auto"/>
        <w:rPr>
          <w:rFonts w:ascii="Arial" w:hAnsi="Arial" w:cs="Arial"/>
          <w:b w:val="false"/>
          <w:szCs w:val="24"/>
        </w:rPr>
      </w:pPr>
      <w:r w:rsidRPr="001E14E4">
        <w:rPr>
          <w:rFonts w:ascii="Arial" w:hAnsi="Arial" w:cs="Arial"/>
          <w:b w:val="false"/>
          <w:szCs w:val="24"/>
        </w:rPr>
        <w:t>IMOVINA</w:t>
      </w:r>
      <w:r w:rsidRPr="001E14E4">
        <w:rPr>
          <w:rFonts w:ascii="Arial" w:hAnsi="Arial" w:cs="Arial"/>
          <w:b w:val="false"/>
          <w:spacing w:val="-6"/>
          <w:szCs w:val="24"/>
        </w:rPr>
        <w:t xml:space="preserve"> </w:t>
      </w:r>
      <w:r w:rsidRPr="001E14E4">
        <w:rPr>
          <w:rFonts w:ascii="Arial" w:hAnsi="Arial" w:cs="Arial"/>
          <w:b w:val="false"/>
          <w:spacing w:val="-2"/>
          <w:szCs w:val="24"/>
        </w:rPr>
        <w:t>DUŽNIKA</w:t>
      </w:r>
    </w:p>
    <w:p w:rsidRPr="001E14E4" w:rsidR="005623F6" w:rsidP="005623F6" w:rsidRDefault="005623F6" w14:paraId="0B2C659D" w14:textId="77777777">
      <w:pPr>
        <w:pStyle w:val="Tijeloteksta"/>
        <w:spacing w:before="76"/>
        <w:rPr>
          <w:rFonts w:cs="Arial"/>
          <w:szCs w:val="24"/>
        </w:rPr>
      </w:pPr>
    </w:p>
    <w:p w:rsidRPr="001E14E4" w:rsidR="005623F6" w:rsidP="005623F6" w:rsidRDefault="005623F6" w14:paraId="4142F746" w14:textId="77777777">
      <w:pPr>
        <w:pStyle w:val="Tijeloteksta"/>
        <w:spacing w:line="276" w:lineRule="auto"/>
        <w:ind w:left="141" w:right="138" w:firstLine="719"/>
        <w:rPr>
          <w:rFonts w:cs="Arial"/>
          <w:szCs w:val="24"/>
        </w:rPr>
      </w:pPr>
      <w:r w:rsidRPr="001E14E4">
        <w:rPr>
          <w:rFonts w:cs="Arial"/>
          <w:szCs w:val="24"/>
        </w:rPr>
        <w:t>U</w:t>
      </w:r>
      <w:r w:rsidRPr="001E14E4">
        <w:rPr>
          <w:rFonts w:cs="Arial"/>
          <w:spacing w:val="-3"/>
          <w:szCs w:val="24"/>
        </w:rPr>
        <w:t xml:space="preserve"> </w:t>
      </w:r>
      <w:r w:rsidRPr="001E14E4">
        <w:rPr>
          <w:rFonts w:cs="Arial"/>
          <w:szCs w:val="24"/>
        </w:rPr>
        <w:t>prethodnom</w:t>
      </w:r>
      <w:r w:rsidRPr="001E14E4">
        <w:rPr>
          <w:rFonts w:cs="Arial"/>
          <w:spacing w:val="-2"/>
          <w:szCs w:val="24"/>
        </w:rPr>
        <w:t xml:space="preserve"> </w:t>
      </w:r>
      <w:r w:rsidRPr="001E14E4">
        <w:rPr>
          <w:rFonts w:cs="Arial"/>
          <w:szCs w:val="24"/>
        </w:rPr>
        <w:t>postupku sud</w:t>
      </w:r>
      <w:r w:rsidRPr="001E14E4">
        <w:rPr>
          <w:rFonts w:cs="Arial"/>
          <w:spacing w:val="-2"/>
          <w:szCs w:val="24"/>
        </w:rPr>
        <w:t xml:space="preserve"> </w:t>
      </w:r>
      <w:r w:rsidRPr="001E14E4">
        <w:rPr>
          <w:rFonts w:cs="Arial"/>
          <w:szCs w:val="24"/>
        </w:rPr>
        <w:t>je</w:t>
      </w:r>
      <w:r w:rsidRPr="001E14E4">
        <w:rPr>
          <w:rFonts w:cs="Arial"/>
          <w:spacing w:val="-3"/>
          <w:szCs w:val="24"/>
        </w:rPr>
        <w:t xml:space="preserve"> </w:t>
      </w:r>
      <w:r w:rsidRPr="001E14E4">
        <w:rPr>
          <w:rFonts w:cs="Arial"/>
          <w:szCs w:val="24"/>
        </w:rPr>
        <w:t>utvrdio</w:t>
      </w:r>
      <w:r w:rsidRPr="001E14E4">
        <w:rPr>
          <w:rFonts w:cs="Arial"/>
          <w:spacing w:val="-2"/>
          <w:szCs w:val="24"/>
        </w:rPr>
        <w:t xml:space="preserve"> </w:t>
      </w:r>
      <w:r w:rsidRPr="001E14E4">
        <w:rPr>
          <w:rFonts w:cs="Arial"/>
          <w:szCs w:val="24"/>
        </w:rPr>
        <w:t>da</w:t>
      </w:r>
      <w:r w:rsidRPr="001E14E4">
        <w:rPr>
          <w:rFonts w:cs="Arial"/>
          <w:spacing w:val="-3"/>
          <w:szCs w:val="24"/>
        </w:rPr>
        <w:t xml:space="preserve"> </w:t>
      </w:r>
      <w:r w:rsidRPr="001E14E4">
        <w:rPr>
          <w:rFonts w:cs="Arial"/>
          <w:szCs w:val="24"/>
        </w:rPr>
        <w:t>dužnik nije</w:t>
      </w:r>
      <w:r w:rsidRPr="001E14E4">
        <w:rPr>
          <w:rFonts w:cs="Arial"/>
          <w:spacing w:val="-2"/>
          <w:szCs w:val="24"/>
        </w:rPr>
        <w:t xml:space="preserve"> </w:t>
      </w:r>
      <w:r w:rsidRPr="001E14E4">
        <w:rPr>
          <w:rFonts w:cs="Arial"/>
          <w:szCs w:val="24"/>
        </w:rPr>
        <w:t>upisan</w:t>
      </w:r>
      <w:r w:rsidRPr="001E14E4">
        <w:rPr>
          <w:rFonts w:cs="Arial"/>
          <w:spacing w:val="-2"/>
          <w:szCs w:val="24"/>
        </w:rPr>
        <w:t xml:space="preserve"> </w:t>
      </w:r>
      <w:r w:rsidRPr="001E14E4">
        <w:rPr>
          <w:rFonts w:cs="Arial"/>
          <w:szCs w:val="24"/>
        </w:rPr>
        <w:t>kao vlasnik</w:t>
      </w:r>
      <w:r w:rsidRPr="001E14E4">
        <w:rPr>
          <w:rFonts w:cs="Arial"/>
          <w:spacing w:val="-2"/>
          <w:szCs w:val="24"/>
        </w:rPr>
        <w:t xml:space="preserve"> </w:t>
      </w:r>
      <w:r w:rsidRPr="001E14E4">
        <w:rPr>
          <w:rFonts w:cs="Arial"/>
          <w:szCs w:val="24"/>
        </w:rPr>
        <w:t>nekretnina</w:t>
      </w:r>
      <w:r w:rsidRPr="001E14E4">
        <w:rPr>
          <w:rFonts w:cs="Arial"/>
          <w:spacing w:val="-2"/>
          <w:szCs w:val="24"/>
        </w:rPr>
        <w:t xml:space="preserve"> </w:t>
      </w:r>
      <w:r w:rsidRPr="001E14E4">
        <w:rPr>
          <w:rFonts w:cs="Arial"/>
          <w:szCs w:val="24"/>
        </w:rPr>
        <w:t>na području Republike Hrvatske.</w:t>
      </w:r>
    </w:p>
    <w:p w:rsidRPr="001E14E4" w:rsidR="005623F6" w:rsidP="005623F6" w:rsidRDefault="005623F6" w14:paraId="41151DF5" w14:textId="77777777">
      <w:pPr>
        <w:pStyle w:val="Tijeloteksta"/>
        <w:spacing w:before="42"/>
        <w:rPr>
          <w:rFonts w:cs="Arial"/>
          <w:szCs w:val="24"/>
        </w:rPr>
      </w:pPr>
    </w:p>
    <w:p w:rsidRPr="001E14E4" w:rsidR="005623F6" w:rsidP="005623F6" w:rsidRDefault="005623F6" w14:paraId="622B1E90" w14:textId="77777777">
      <w:pPr>
        <w:pStyle w:val="Tijeloteksta"/>
        <w:spacing w:before="1"/>
        <w:ind w:left="861"/>
        <w:rPr>
          <w:rFonts w:cs="Arial"/>
          <w:szCs w:val="24"/>
        </w:rPr>
      </w:pPr>
      <w:r w:rsidRPr="001E14E4">
        <w:rPr>
          <w:rFonts w:cs="Arial"/>
          <w:szCs w:val="24"/>
        </w:rPr>
        <w:lastRenderedPageBreak/>
        <w:t>Sud je službenim putem</w:t>
      </w:r>
      <w:r w:rsidRPr="001E14E4">
        <w:rPr>
          <w:rFonts w:cs="Arial"/>
          <w:spacing w:val="-3"/>
          <w:szCs w:val="24"/>
        </w:rPr>
        <w:t xml:space="preserve"> </w:t>
      </w:r>
      <w:r w:rsidRPr="001E14E4">
        <w:rPr>
          <w:rFonts w:cs="Arial"/>
          <w:szCs w:val="24"/>
        </w:rPr>
        <w:t>utvrdio da</w:t>
      </w:r>
      <w:r w:rsidRPr="001E14E4">
        <w:rPr>
          <w:rFonts w:cs="Arial"/>
          <w:spacing w:val="-1"/>
          <w:szCs w:val="24"/>
        </w:rPr>
        <w:t xml:space="preserve"> </w:t>
      </w:r>
      <w:r w:rsidRPr="001E14E4">
        <w:rPr>
          <w:rFonts w:cs="Arial"/>
          <w:szCs w:val="24"/>
        </w:rPr>
        <w:t>je dužnik vlasnik vozila</w:t>
      </w:r>
      <w:r w:rsidRPr="001E14E4">
        <w:rPr>
          <w:rFonts w:cs="Arial"/>
          <w:spacing w:val="-1"/>
          <w:szCs w:val="24"/>
        </w:rPr>
        <w:t xml:space="preserve"> </w:t>
      </w:r>
      <w:r w:rsidRPr="001E14E4">
        <w:rPr>
          <w:rFonts w:cs="Arial"/>
          <w:szCs w:val="24"/>
        </w:rPr>
        <w:t xml:space="preserve">i </w:t>
      </w:r>
      <w:r w:rsidRPr="001E14E4">
        <w:rPr>
          <w:rFonts w:cs="Arial"/>
          <w:spacing w:val="-5"/>
          <w:szCs w:val="24"/>
        </w:rPr>
        <w:t>to:</w:t>
      </w:r>
    </w:p>
    <w:p w:rsidRPr="001E14E4" w:rsidR="005623F6" w:rsidP="005623F6" w:rsidRDefault="005623F6" w14:paraId="2B405CFF" w14:textId="77777777">
      <w:pPr>
        <w:pStyle w:val="Tijeloteksta"/>
        <w:spacing w:before="41" w:line="276" w:lineRule="auto"/>
        <w:ind w:left="141" w:firstLine="719"/>
        <w:rPr>
          <w:rFonts w:cs="Arial"/>
          <w:szCs w:val="24"/>
        </w:rPr>
      </w:pPr>
      <w:r w:rsidRPr="001E14E4">
        <w:rPr>
          <w:rFonts w:cs="Arial"/>
          <w:szCs w:val="24"/>
        </w:rPr>
        <w:t>-</w:t>
      </w:r>
      <w:r w:rsidRPr="001E14E4">
        <w:rPr>
          <w:rFonts w:cs="Arial"/>
          <w:spacing w:val="-12"/>
          <w:szCs w:val="24"/>
        </w:rPr>
        <w:t xml:space="preserve"> </w:t>
      </w:r>
      <w:r w:rsidRPr="001E14E4">
        <w:rPr>
          <w:rFonts w:cs="Arial"/>
          <w:szCs w:val="24"/>
        </w:rPr>
        <w:t>N1,</w:t>
      </w:r>
      <w:r w:rsidRPr="001E14E4">
        <w:rPr>
          <w:rFonts w:cs="Arial"/>
          <w:spacing w:val="-12"/>
          <w:szCs w:val="24"/>
        </w:rPr>
        <w:t xml:space="preserve"> </w:t>
      </w:r>
      <w:r w:rsidRPr="001E14E4">
        <w:rPr>
          <w:rFonts w:cs="Arial"/>
          <w:szCs w:val="24"/>
        </w:rPr>
        <w:t>MERCEDES</w:t>
      </w:r>
      <w:r w:rsidRPr="001E14E4">
        <w:rPr>
          <w:rFonts w:cs="Arial"/>
          <w:spacing w:val="-11"/>
          <w:szCs w:val="24"/>
        </w:rPr>
        <w:t xml:space="preserve"> </w:t>
      </w:r>
      <w:r w:rsidRPr="001E14E4">
        <w:rPr>
          <w:rFonts w:cs="Arial"/>
          <w:szCs w:val="24"/>
        </w:rPr>
        <w:t>VITO,</w:t>
      </w:r>
      <w:r w:rsidRPr="001E14E4">
        <w:rPr>
          <w:rFonts w:cs="Arial"/>
          <w:spacing w:val="-12"/>
          <w:szCs w:val="24"/>
        </w:rPr>
        <w:t xml:space="preserve"> </w:t>
      </w:r>
      <w:r w:rsidRPr="001E14E4">
        <w:rPr>
          <w:rFonts w:cs="Arial"/>
          <w:szCs w:val="24"/>
        </w:rPr>
        <w:t>godina</w:t>
      </w:r>
      <w:r w:rsidRPr="001E14E4">
        <w:rPr>
          <w:rFonts w:cs="Arial"/>
          <w:spacing w:val="-12"/>
          <w:szCs w:val="24"/>
        </w:rPr>
        <w:t xml:space="preserve"> </w:t>
      </w:r>
      <w:r w:rsidRPr="001E14E4">
        <w:rPr>
          <w:rFonts w:cs="Arial"/>
          <w:szCs w:val="24"/>
        </w:rPr>
        <w:t>proizvodnje</w:t>
      </w:r>
      <w:r w:rsidRPr="001E14E4">
        <w:rPr>
          <w:rFonts w:cs="Arial"/>
          <w:spacing w:val="-12"/>
          <w:szCs w:val="24"/>
        </w:rPr>
        <w:t xml:space="preserve"> </w:t>
      </w:r>
      <w:r w:rsidRPr="001E14E4">
        <w:rPr>
          <w:rFonts w:cs="Arial"/>
          <w:szCs w:val="24"/>
        </w:rPr>
        <w:t>2013.</w:t>
      </w:r>
      <w:r w:rsidRPr="001E14E4">
        <w:rPr>
          <w:rFonts w:cs="Arial"/>
          <w:spacing w:val="-12"/>
          <w:szCs w:val="24"/>
        </w:rPr>
        <w:t xml:space="preserve"> </w:t>
      </w:r>
      <w:r w:rsidRPr="001E14E4">
        <w:rPr>
          <w:rFonts w:cs="Arial"/>
          <w:szCs w:val="24"/>
        </w:rPr>
        <w:t>broj</w:t>
      </w:r>
      <w:r w:rsidRPr="001E14E4">
        <w:rPr>
          <w:rFonts w:cs="Arial"/>
          <w:spacing w:val="-12"/>
          <w:szCs w:val="24"/>
        </w:rPr>
        <w:t xml:space="preserve"> </w:t>
      </w:r>
      <w:r w:rsidRPr="001E14E4">
        <w:rPr>
          <w:rFonts w:cs="Arial"/>
          <w:szCs w:val="24"/>
        </w:rPr>
        <w:t>šasije</w:t>
      </w:r>
      <w:r w:rsidRPr="001E14E4">
        <w:rPr>
          <w:rFonts w:cs="Arial"/>
          <w:spacing w:val="-13"/>
          <w:szCs w:val="24"/>
        </w:rPr>
        <w:t xml:space="preserve"> </w:t>
      </w:r>
      <w:r w:rsidRPr="001E14E4">
        <w:rPr>
          <w:rFonts w:cs="Arial"/>
          <w:szCs w:val="24"/>
        </w:rPr>
        <w:t>WDF63960313791445, reg. oznake ZG3783GG.</w:t>
      </w:r>
    </w:p>
    <w:p w:rsidRPr="001E14E4" w:rsidR="005623F6" w:rsidP="005623F6" w:rsidRDefault="005623F6" w14:paraId="5F3C5E94" w14:textId="77777777">
      <w:pPr>
        <w:pStyle w:val="Tijeloteksta"/>
        <w:spacing w:line="278" w:lineRule="auto"/>
        <w:ind w:left="141" w:firstLine="719"/>
        <w:rPr>
          <w:rFonts w:cs="Arial"/>
          <w:szCs w:val="24"/>
        </w:rPr>
      </w:pPr>
      <w:r w:rsidRPr="001E14E4">
        <w:rPr>
          <w:rFonts w:cs="Arial"/>
          <w:szCs w:val="24"/>
        </w:rPr>
        <w:t>Pregledom na internetskoj stranici oglasnika Njuškalo vozila iste marke i modela, te</w:t>
      </w:r>
      <w:r w:rsidRPr="001E14E4">
        <w:rPr>
          <w:rFonts w:cs="Arial"/>
          <w:spacing w:val="80"/>
          <w:szCs w:val="24"/>
        </w:rPr>
        <w:t xml:space="preserve"> </w:t>
      </w:r>
      <w:r w:rsidRPr="001E14E4">
        <w:rPr>
          <w:rFonts w:cs="Arial"/>
          <w:szCs w:val="24"/>
        </w:rPr>
        <w:t>slične godine proizvodnje prodaju se po cijeni između 8.500,00 eura i 9.500,00 eura.</w:t>
      </w:r>
    </w:p>
    <w:p w:rsidRPr="001E14E4" w:rsidR="005623F6" w:rsidP="005623F6" w:rsidRDefault="005623F6" w14:paraId="2A053998" w14:textId="77777777">
      <w:pPr>
        <w:pStyle w:val="Tijeloteksta"/>
        <w:spacing w:before="35"/>
        <w:rPr>
          <w:rFonts w:cs="Arial"/>
          <w:szCs w:val="24"/>
        </w:rPr>
      </w:pPr>
    </w:p>
    <w:p w:rsidRPr="001E14E4" w:rsidR="005623F6" w:rsidP="005623F6" w:rsidRDefault="005623F6" w14:paraId="257F504A" w14:textId="77777777">
      <w:pPr>
        <w:pStyle w:val="Tijeloteksta"/>
        <w:spacing w:line="276" w:lineRule="auto"/>
        <w:ind w:left="141" w:firstLine="719"/>
        <w:rPr>
          <w:rFonts w:cs="Arial"/>
          <w:szCs w:val="24"/>
        </w:rPr>
      </w:pPr>
      <w:r w:rsidRPr="001E14E4">
        <w:rPr>
          <w:rFonts w:cs="Arial"/>
          <w:szCs w:val="24"/>
        </w:rPr>
        <w:t>Stečajni dužnik SRAKEC GRADNJA j.d.o.o. u stečaju nema druge imovine u svom</w:t>
      </w:r>
      <w:r w:rsidRPr="001E14E4">
        <w:rPr>
          <w:rFonts w:cs="Arial"/>
          <w:spacing w:val="40"/>
          <w:szCs w:val="24"/>
        </w:rPr>
        <w:t xml:space="preserve"> </w:t>
      </w:r>
      <w:r w:rsidRPr="001E14E4">
        <w:rPr>
          <w:rFonts w:cs="Arial"/>
          <w:spacing w:val="-2"/>
          <w:szCs w:val="24"/>
        </w:rPr>
        <w:t>vlasništvu.</w:t>
      </w:r>
    </w:p>
    <w:p w:rsidRPr="001E14E4" w:rsidR="005623F6" w:rsidP="005623F6" w:rsidRDefault="005623F6" w14:paraId="1E5B5813" w14:textId="77777777">
      <w:pPr>
        <w:pStyle w:val="Naslov1"/>
        <w:keepNext w:val="false"/>
        <w:widowControl w:val="false"/>
        <w:numPr>
          <w:ilvl w:val="0"/>
          <w:numId w:val="8"/>
        </w:numPr>
        <w:tabs>
          <w:tab w:val="left" w:pos="1557"/>
        </w:tabs>
        <w:overflowPunct/>
        <w:adjustRightInd/>
        <w:spacing w:before="77"/>
        <w:ind w:hanging="696"/>
        <w:textAlignment w:val="auto"/>
        <w:rPr>
          <w:rFonts w:ascii="Arial" w:hAnsi="Arial" w:cs="Arial"/>
          <w:b w:val="false"/>
          <w:szCs w:val="24"/>
        </w:rPr>
      </w:pPr>
      <w:r w:rsidRPr="001E14E4">
        <w:rPr>
          <w:rFonts w:ascii="Arial" w:hAnsi="Arial" w:cs="Arial"/>
          <w:b w:val="false"/>
          <w:szCs w:val="24"/>
        </w:rPr>
        <w:t>OBVEZE</w:t>
      </w:r>
      <w:r w:rsidRPr="001E14E4">
        <w:rPr>
          <w:rFonts w:ascii="Arial" w:hAnsi="Arial" w:cs="Arial"/>
          <w:b w:val="false"/>
          <w:spacing w:val="-2"/>
          <w:szCs w:val="24"/>
        </w:rPr>
        <w:t xml:space="preserve"> DUŽNIKA</w:t>
      </w:r>
    </w:p>
    <w:p w:rsidRPr="001E14E4" w:rsidR="005623F6" w:rsidP="005623F6" w:rsidRDefault="005623F6" w14:paraId="314E8248" w14:textId="77777777">
      <w:pPr>
        <w:pStyle w:val="Tijeloteksta"/>
        <w:spacing w:before="131"/>
        <w:rPr>
          <w:rFonts w:cs="Arial"/>
          <w:szCs w:val="24"/>
        </w:rPr>
      </w:pPr>
    </w:p>
    <w:tbl>
      <w:tblPr>
        <w:tblStyle w:val="TableNormal"/>
        <w:tblW w:w="0" w:type="auto"/>
        <w:tblInd w:w="1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1226"/>
        <w:gridCol w:w="4813"/>
        <w:gridCol w:w="3025"/>
      </w:tblGrid>
      <w:tr w:rsidRPr="001E14E4" w:rsidR="005623F6" w:rsidTr="001F0862" w14:paraId="5C026D80" w14:textId="77777777">
        <w:trPr>
          <w:trHeight w:val="635"/>
        </w:trPr>
        <w:tc>
          <w:tcPr>
            <w:tcW w:w="1226" w:type="dxa"/>
            <w:shd w:val="clear" w:color="auto" w:fill="F1F1F1"/>
          </w:tcPr>
          <w:p w:rsidRPr="001E14E4" w:rsidR="005623F6" w:rsidP="001F0862" w:rsidRDefault="005623F6" w14:paraId="2BE8D288" w14:textId="77777777">
            <w:pPr>
              <w:pStyle w:val="TableParagraph"/>
              <w:ind w:left="15" w:right="1"/>
              <w:jc w:val="center"/>
              <w:rPr>
                <w:rFonts w:ascii="Arial" w:hAnsi="Arial" w:cs="Arial"/>
                <w:sz w:val="24"/>
                <w:szCs w:val="24"/>
              </w:rPr>
            </w:pPr>
            <w:r w:rsidRPr="001E14E4">
              <w:rPr>
                <w:rFonts w:ascii="Arial" w:hAnsi="Arial" w:cs="Arial"/>
                <w:spacing w:val="-2"/>
                <w:sz w:val="24"/>
                <w:szCs w:val="24"/>
              </w:rPr>
              <w:t>Redni</w:t>
            </w:r>
          </w:p>
          <w:p w:rsidRPr="001E14E4" w:rsidR="005623F6" w:rsidP="001F0862" w:rsidRDefault="005623F6" w14:paraId="1DE18519" w14:textId="77777777">
            <w:pPr>
              <w:pStyle w:val="TableParagraph"/>
              <w:spacing w:before="41"/>
              <w:ind w:left="15"/>
              <w:jc w:val="center"/>
              <w:rPr>
                <w:rFonts w:ascii="Arial" w:hAnsi="Arial" w:cs="Arial"/>
                <w:sz w:val="24"/>
                <w:szCs w:val="24"/>
              </w:rPr>
            </w:pPr>
            <w:r w:rsidRPr="001E14E4">
              <w:rPr>
                <w:rFonts w:ascii="Arial" w:hAnsi="Arial" w:cs="Arial"/>
                <w:spacing w:val="-4"/>
                <w:sz w:val="24"/>
                <w:szCs w:val="24"/>
              </w:rPr>
              <w:t>broj</w:t>
            </w:r>
          </w:p>
        </w:tc>
        <w:tc>
          <w:tcPr>
            <w:tcW w:w="4813" w:type="dxa"/>
            <w:shd w:val="clear" w:color="auto" w:fill="F1F1F1"/>
          </w:tcPr>
          <w:p w:rsidRPr="001E14E4" w:rsidR="005623F6" w:rsidP="001F0862" w:rsidRDefault="005623F6" w14:paraId="6FBBD3D1" w14:textId="77777777">
            <w:pPr>
              <w:pStyle w:val="TableParagraph"/>
              <w:ind w:left="915"/>
              <w:rPr>
                <w:rFonts w:ascii="Arial" w:hAnsi="Arial" w:cs="Arial"/>
                <w:sz w:val="24"/>
                <w:szCs w:val="24"/>
              </w:rPr>
            </w:pPr>
            <w:r w:rsidRPr="001E14E4">
              <w:rPr>
                <w:rFonts w:ascii="Arial" w:hAnsi="Arial" w:cs="Arial"/>
                <w:sz w:val="24"/>
                <w:szCs w:val="24"/>
              </w:rPr>
              <w:t>Tražbine</w:t>
            </w:r>
            <w:r w:rsidRPr="001E14E4">
              <w:rPr>
                <w:rFonts w:ascii="Arial" w:hAnsi="Arial" w:cs="Arial"/>
                <w:spacing w:val="-1"/>
                <w:sz w:val="24"/>
                <w:szCs w:val="24"/>
              </w:rPr>
              <w:t xml:space="preserve"> </w:t>
            </w:r>
            <w:r w:rsidRPr="001E14E4">
              <w:rPr>
                <w:rFonts w:ascii="Arial" w:hAnsi="Arial" w:cs="Arial"/>
                <w:sz w:val="24"/>
                <w:szCs w:val="24"/>
              </w:rPr>
              <w:t xml:space="preserve">viših isplatnih </w:t>
            </w:r>
            <w:r w:rsidRPr="001E14E4">
              <w:rPr>
                <w:rFonts w:ascii="Arial" w:hAnsi="Arial" w:cs="Arial"/>
                <w:spacing w:val="-2"/>
                <w:sz w:val="24"/>
                <w:szCs w:val="24"/>
              </w:rPr>
              <w:t>redova</w:t>
            </w:r>
          </w:p>
        </w:tc>
        <w:tc>
          <w:tcPr>
            <w:tcW w:w="3025" w:type="dxa"/>
            <w:shd w:val="clear" w:color="auto" w:fill="F1F1F1"/>
          </w:tcPr>
          <w:p w:rsidRPr="001E14E4" w:rsidR="005623F6" w:rsidP="001F0862" w:rsidRDefault="005623F6" w14:paraId="13B9DA8F" w14:textId="77777777">
            <w:pPr>
              <w:pStyle w:val="TableParagraph"/>
              <w:ind w:left="379"/>
              <w:rPr>
                <w:rFonts w:ascii="Arial" w:hAnsi="Arial" w:cs="Arial"/>
                <w:sz w:val="24"/>
                <w:szCs w:val="24"/>
              </w:rPr>
            </w:pPr>
            <w:r w:rsidRPr="001E14E4">
              <w:rPr>
                <w:rFonts w:ascii="Arial" w:hAnsi="Arial" w:cs="Arial"/>
                <w:sz w:val="24"/>
                <w:szCs w:val="24"/>
              </w:rPr>
              <w:t>Iznos</w:t>
            </w:r>
            <w:r w:rsidRPr="001E14E4">
              <w:rPr>
                <w:rFonts w:ascii="Arial" w:hAnsi="Arial" w:cs="Arial"/>
                <w:spacing w:val="-4"/>
                <w:sz w:val="24"/>
                <w:szCs w:val="24"/>
              </w:rPr>
              <w:t xml:space="preserve"> </w:t>
            </w:r>
            <w:r w:rsidRPr="001E14E4">
              <w:rPr>
                <w:rFonts w:ascii="Arial" w:hAnsi="Arial" w:cs="Arial"/>
                <w:sz w:val="24"/>
                <w:szCs w:val="24"/>
              </w:rPr>
              <w:t>priznatih</w:t>
            </w:r>
            <w:r w:rsidRPr="001E14E4">
              <w:rPr>
                <w:rFonts w:ascii="Arial" w:hAnsi="Arial" w:cs="Arial"/>
                <w:spacing w:val="-2"/>
                <w:sz w:val="24"/>
                <w:szCs w:val="24"/>
              </w:rPr>
              <w:t xml:space="preserve"> tražbina</w:t>
            </w:r>
          </w:p>
        </w:tc>
      </w:tr>
      <w:tr w:rsidRPr="001E14E4" w:rsidR="005623F6" w:rsidTr="001F0862" w14:paraId="0C900A1A" w14:textId="77777777">
        <w:trPr>
          <w:trHeight w:val="316"/>
        </w:trPr>
        <w:tc>
          <w:tcPr>
            <w:tcW w:w="1226" w:type="dxa"/>
          </w:tcPr>
          <w:p w:rsidRPr="001E14E4" w:rsidR="005623F6" w:rsidP="001F0862" w:rsidRDefault="005623F6" w14:paraId="642FA143" w14:textId="77777777">
            <w:pPr>
              <w:pStyle w:val="TableParagraph"/>
              <w:ind w:left="15" w:right="1"/>
              <w:jc w:val="center"/>
              <w:rPr>
                <w:rFonts w:ascii="Arial" w:hAnsi="Arial" w:cs="Arial"/>
                <w:sz w:val="24"/>
                <w:szCs w:val="24"/>
              </w:rPr>
            </w:pPr>
            <w:r w:rsidRPr="001E14E4">
              <w:rPr>
                <w:rFonts w:ascii="Arial" w:hAnsi="Arial" w:cs="Arial"/>
                <w:spacing w:val="-5"/>
                <w:sz w:val="24"/>
                <w:szCs w:val="24"/>
              </w:rPr>
              <w:t>1.</w:t>
            </w:r>
          </w:p>
        </w:tc>
        <w:tc>
          <w:tcPr>
            <w:tcW w:w="4813" w:type="dxa"/>
          </w:tcPr>
          <w:p w:rsidRPr="001E14E4" w:rsidR="005623F6" w:rsidP="001F0862" w:rsidRDefault="005623F6" w14:paraId="124A7869" w14:textId="77777777">
            <w:pPr>
              <w:pStyle w:val="TableParagraph"/>
              <w:ind w:left="108"/>
              <w:rPr>
                <w:rFonts w:ascii="Arial" w:hAnsi="Arial" w:cs="Arial"/>
                <w:sz w:val="24"/>
                <w:szCs w:val="24"/>
              </w:rPr>
            </w:pPr>
            <w:r w:rsidRPr="001E14E4">
              <w:rPr>
                <w:rFonts w:ascii="Arial" w:hAnsi="Arial" w:cs="Arial"/>
                <w:sz w:val="24"/>
                <w:szCs w:val="24"/>
              </w:rPr>
              <w:t>Prvi</w:t>
            </w:r>
            <w:r w:rsidRPr="001E14E4">
              <w:rPr>
                <w:rFonts w:ascii="Arial" w:hAnsi="Arial" w:cs="Arial"/>
                <w:spacing w:val="-1"/>
                <w:sz w:val="24"/>
                <w:szCs w:val="24"/>
              </w:rPr>
              <w:t xml:space="preserve"> </w:t>
            </w:r>
            <w:r w:rsidRPr="001E14E4">
              <w:rPr>
                <w:rFonts w:ascii="Arial" w:hAnsi="Arial" w:cs="Arial"/>
                <w:sz w:val="24"/>
                <w:szCs w:val="24"/>
              </w:rPr>
              <w:t>viši</w:t>
            </w:r>
            <w:r w:rsidRPr="001E14E4">
              <w:rPr>
                <w:rFonts w:ascii="Arial" w:hAnsi="Arial" w:cs="Arial"/>
                <w:spacing w:val="1"/>
                <w:sz w:val="24"/>
                <w:szCs w:val="24"/>
              </w:rPr>
              <w:t xml:space="preserve"> </w:t>
            </w:r>
            <w:r w:rsidRPr="001E14E4">
              <w:rPr>
                <w:rFonts w:ascii="Arial" w:hAnsi="Arial" w:cs="Arial"/>
                <w:sz w:val="24"/>
                <w:szCs w:val="24"/>
              </w:rPr>
              <w:t xml:space="preserve">isplatni </w:t>
            </w:r>
            <w:r w:rsidRPr="001E14E4">
              <w:rPr>
                <w:rFonts w:ascii="Arial" w:hAnsi="Arial" w:cs="Arial"/>
                <w:spacing w:val="-5"/>
                <w:sz w:val="24"/>
                <w:szCs w:val="24"/>
              </w:rPr>
              <w:t>red</w:t>
            </w:r>
          </w:p>
        </w:tc>
        <w:tc>
          <w:tcPr>
            <w:tcW w:w="3025" w:type="dxa"/>
          </w:tcPr>
          <w:p w:rsidRPr="001E14E4" w:rsidR="005623F6" w:rsidP="001F0862" w:rsidRDefault="005623F6" w14:paraId="4DFA0B4B" w14:textId="77777777">
            <w:pPr>
              <w:pStyle w:val="TableParagraph"/>
              <w:ind w:right="97"/>
              <w:jc w:val="right"/>
              <w:rPr>
                <w:rFonts w:ascii="Arial" w:hAnsi="Arial" w:cs="Arial"/>
                <w:sz w:val="24"/>
                <w:szCs w:val="24"/>
              </w:rPr>
            </w:pPr>
            <w:r w:rsidRPr="001E14E4">
              <w:rPr>
                <w:rFonts w:ascii="Arial" w:hAnsi="Arial" w:cs="Arial"/>
                <w:sz w:val="24"/>
                <w:szCs w:val="24"/>
              </w:rPr>
              <w:t>7.274,78</w:t>
            </w:r>
            <w:r w:rsidRPr="001E14E4">
              <w:rPr>
                <w:rFonts w:ascii="Arial" w:hAnsi="Arial" w:cs="Arial"/>
                <w:spacing w:val="-2"/>
                <w:sz w:val="24"/>
                <w:szCs w:val="24"/>
              </w:rPr>
              <w:t xml:space="preserve"> </w:t>
            </w:r>
            <w:r w:rsidRPr="001E14E4">
              <w:rPr>
                <w:rFonts w:ascii="Arial" w:hAnsi="Arial" w:cs="Arial"/>
                <w:spacing w:val="-4"/>
                <w:sz w:val="24"/>
                <w:szCs w:val="24"/>
              </w:rPr>
              <w:t>eura</w:t>
            </w:r>
          </w:p>
        </w:tc>
      </w:tr>
      <w:tr w:rsidRPr="001E14E4" w:rsidR="005623F6" w:rsidTr="001F0862" w14:paraId="1412959F" w14:textId="77777777">
        <w:trPr>
          <w:trHeight w:val="316"/>
        </w:trPr>
        <w:tc>
          <w:tcPr>
            <w:tcW w:w="1226" w:type="dxa"/>
          </w:tcPr>
          <w:p w:rsidRPr="001E14E4" w:rsidR="005623F6" w:rsidP="001F0862" w:rsidRDefault="005623F6" w14:paraId="0CE0305C" w14:textId="77777777">
            <w:pPr>
              <w:pStyle w:val="TableParagraph"/>
              <w:ind w:left="15" w:right="1"/>
              <w:jc w:val="center"/>
              <w:rPr>
                <w:rFonts w:ascii="Arial" w:hAnsi="Arial" w:cs="Arial"/>
                <w:sz w:val="24"/>
                <w:szCs w:val="24"/>
              </w:rPr>
            </w:pPr>
            <w:r w:rsidRPr="001E14E4">
              <w:rPr>
                <w:rFonts w:ascii="Arial" w:hAnsi="Arial" w:cs="Arial"/>
                <w:spacing w:val="-5"/>
                <w:sz w:val="24"/>
                <w:szCs w:val="24"/>
              </w:rPr>
              <w:t>2.</w:t>
            </w:r>
          </w:p>
        </w:tc>
        <w:tc>
          <w:tcPr>
            <w:tcW w:w="4813" w:type="dxa"/>
          </w:tcPr>
          <w:p w:rsidRPr="001E14E4" w:rsidR="005623F6" w:rsidP="001F0862" w:rsidRDefault="005623F6" w14:paraId="0FABF3A5" w14:textId="77777777">
            <w:pPr>
              <w:pStyle w:val="TableParagraph"/>
              <w:ind w:left="108"/>
              <w:rPr>
                <w:rFonts w:ascii="Arial" w:hAnsi="Arial" w:cs="Arial"/>
                <w:sz w:val="24"/>
                <w:szCs w:val="24"/>
              </w:rPr>
            </w:pPr>
            <w:r w:rsidRPr="001E14E4">
              <w:rPr>
                <w:rFonts w:ascii="Arial" w:hAnsi="Arial" w:cs="Arial"/>
                <w:sz w:val="24"/>
                <w:szCs w:val="24"/>
              </w:rPr>
              <w:t>Drugi</w:t>
            </w:r>
            <w:r w:rsidRPr="001E14E4">
              <w:rPr>
                <w:rFonts w:ascii="Arial" w:hAnsi="Arial" w:cs="Arial"/>
                <w:spacing w:val="-1"/>
                <w:sz w:val="24"/>
                <w:szCs w:val="24"/>
              </w:rPr>
              <w:t xml:space="preserve"> </w:t>
            </w:r>
            <w:r w:rsidRPr="001E14E4">
              <w:rPr>
                <w:rFonts w:ascii="Arial" w:hAnsi="Arial" w:cs="Arial"/>
                <w:sz w:val="24"/>
                <w:szCs w:val="24"/>
              </w:rPr>
              <w:t>viši</w:t>
            </w:r>
            <w:r w:rsidRPr="001E14E4">
              <w:rPr>
                <w:rFonts w:ascii="Arial" w:hAnsi="Arial" w:cs="Arial"/>
                <w:spacing w:val="-1"/>
                <w:sz w:val="24"/>
                <w:szCs w:val="24"/>
              </w:rPr>
              <w:t xml:space="preserve"> </w:t>
            </w:r>
            <w:r w:rsidRPr="001E14E4">
              <w:rPr>
                <w:rFonts w:ascii="Arial" w:hAnsi="Arial" w:cs="Arial"/>
                <w:sz w:val="24"/>
                <w:szCs w:val="24"/>
              </w:rPr>
              <w:t xml:space="preserve">isplatni </w:t>
            </w:r>
            <w:r w:rsidRPr="001E14E4">
              <w:rPr>
                <w:rFonts w:ascii="Arial" w:hAnsi="Arial" w:cs="Arial"/>
                <w:spacing w:val="-5"/>
                <w:sz w:val="24"/>
                <w:szCs w:val="24"/>
              </w:rPr>
              <w:t>red</w:t>
            </w:r>
          </w:p>
        </w:tc>
        <w:tc>
          <w:tcPr>
            <w:tcW w:w="3025" w:type="dxa"/>
          </w:tcPr>
          <w:p w:rsidRPr="001E14E4" w:rsidR="005623F6" w:rsidP="001F0862" w:rsidRDefault="005623F6" w14:paraId="52AEB996" w14:textId="77777777">
            <w:pPr>
              <w:pStyle w:val="TableParagraph"/>
              <w:ind w:right="97"/>
              <w:jc w:val="right"/>
              <w:rPr>
                <w:rFonts w:ascii="Arial" w:hAnsi="Arial" w:cs="Arial"/>
                <w:sz w:val="24"/>
                <w:szCs w:val="24"/>
              </w:rPr>
            </w:pPr>
            <w:r w:rsidRPr="001E14E4">
              <w:rPr>
                <w:rFonts w:ascii="Arial" w:hAnsi="Arial" w:cs="Arial"/>
                <w:sz w:val="24"/>
                <w:szCs w:val="24"/>
              </w:rPr>
              <w:t>3.226,68</w:t>
            </w:r>
            <w:r w:rsidRPr="001E14E4">
              <w:rPr>
                <w:rFonts w:ascii="Arial" w:hAnsi="Arial" w:cs="Arial"/>
                <w:spacing w:val="-2"/>
                <w:sz w:val="24"/>
                <w:szCs w:val="24"/>
              </w:rPr>
              <w:t xml:space="preserve"> </w:t>
            </w:r>
            <w:r w:rsidRPr="001E14E4">
              <w:rPr>
                <w:rFonts w:ascii="Arial" w:hAnsi="Arial" w:cs="Arial"/>
                <w:spacing w:val="-4"/>
                <w:sz w:val="24"/>
                <w:szCs w:val="24"/>
              </w:rPr>
              <w:t>eura</w:t>
            </w:r>
          </w:p>
        </w:tc>
      </w:tr>
      <w:tr w:rsidRPr="001E14E4" w:rsidR="005623F6" w:rsidTr="001F0862" w14:paraId="04E1989D" w14:textId="77777777">
        <w:trPr>
          <w:trHeight w:val="318"/>
        </w:trPr>
        <w:tc>
          <w:tcPr>
            <w:tcW w:w="1226" w:type="dxa"/>
            <w:shd w:val="clear" w:color="auto" w:fill="F1F1F1"/>
          </w:tcPr>
          <w:p w:rsidRPr="001E14E4" w:rsidR="005623F6" w:rsidP="001F0862" w:rsidRDefault="005623F6" w14:paraId="2802BE58" w14:textId="77777777">
            <w:pPr>
              <w:pStyle w:val="TableParagraph"/>
              <w:rPr>
                <w:rFonts w:ascii="Arial" w:hAnsi="Arial" w:cs="Arial"/>
                <w:sz w:val="24"/>
                <w:szCs w:val="24"/>
              </w:rPr>
            </w:pPr>
          </w:p>
        </w:tc>
        <w:tc>
          <w:tcPr>
            <w:tcW w:w="4813" w:type="dxa"/>
            <w:shd w:val="clear" w:color="auto" w:fill="F1F1F1"/>
          </w:tcPr>
          <w:p w:rsidRPr="001E14E4" w:rsidR="005623F6" w:rsidP="001F0862" w:rsidRDefault="005623F6" w14:paraId="0C4CF7AF" w14:textId="77777777">
            <w:pPr>
              <w:pStyle w:val="TableParagraph"/>
              <w:spacing w:before="1"/>
              <w:ind w:left="9"/>
              <w:jc w:val="center"/>
              <w:rPr>
                <w:rFonts w:ascii="Arial" w:hAnsi="Arial" w:cs="Arial"/>
                <w:sz w:val="24"/>
                <w:szCs w:val="24"/>
              </w:rPr>
            </w:pPr>
            <w:r w:rsidRPr="001E14E4">
              <w:rPr>
                <w:rFonts w:ascii="Arial" w:hAnsi="Arial" w:cs="Arial"/>
                <w:spacing w:val="-2"/>
                <w:sz w:val="24"/>
                <w:szCs w:val="24"/>
              </w:rPr>
              <w:t>UKUPNO</w:t>
            </w:r>
          </w:p>
        </w:tc>
        <w:tc>
          <w:tcPr>
            <w:tcW w:w="3025" w:type="dxa"/>
            <w:shd w:val="clear" w:color="auto" w:fill="F1F1F1"/>
          </w:tcPr>
          <w:p w:rsidRPr="001E14E4" w:rsidR="005623F6" w:rsidP="001F0862" w:rsidRDefault="005623F6" w14:paraId="7FC6B383" w14:textId="77777777">
            <w:pPr>
              <w:pStyle w:val="TableParagraph"/>
              <w:spacing w:before="1"/>
              <w:ind w:right="96"/>
              <w:jc w:val="right"/>
              <w:rPr>
                <w:rFonts w:ascii="Arial" w:hAnsi="Arial" w:cs="Arial"/>
                <w:sz w:val="24"/>
                <w:szCs w:val="24"/>
              </w:rPr>
            </w:pPr>
            <w:r w:rsidRPr="001E14E4">
              <w:rPr>
                <w:rFonts w:ascii="Arial" w:hAnsi="Arial" w:cs="Arial"/>
                <w:sz w:val="24"/>
                <w:szCs w:val="24"/>
              </w:rPr>
              <w:t>10.501,46</w:t>
            </w:r>
            <w:r w:rsidRPr="001E14E4">
              <w:rPr>
                <w:rFonts w:ascii="Arial" w:hAnsi="Arial" w:cs="Arial"/>
                <w:spacing w:val="-2"/>
                <w:sz w:val="24"/>
                <w:szCs w:val="24"/>
              </w:rPr>
              <w:t xml:space="preserve"> </w:t>
            </w:r>
            <w:r w:rsidRPr="001E14E4">
              <w:rPr>
                <w:rFonts w:ascii="Arial" w:hAnsi="Arial" w:cs="Arial"/>
                <w:spacing w:val="-4"/>
                <w:sz w:val="24"/>
                <w:szCs w:val="24"/>
              </w:rPr>
              <w:t>eura</w:t>
            </w:r>
          </w:p>
        </w:tc>
      </w:tr>
    </w:tbl>
    <w:p w:rsidRPr="001E14E4" w:rsidR="005623F6" w:rsidP="005623F6" w:rsidRDefault="005623F6" w14:paraId="5DA8616D" w14:textId="77777777">
      <w:pPr>
        <w:pStyle w:val="Tijeloteksta"/>
        <w:spacing w:before="36"/>
        <w:rPr>
          <w:rFonts w:cs="Arial"/>
          <w:szCs w:val="24"/>
        </w:rPr>
      </w:pPr>
    </w:p>
    <w:p w:rsidRPr="001E14E4" w:rsidR="005623F6" w:rsidP="005623F6" w:rsidRDefault="005623F6" w14:paraId="1FAE7AC0" w14:textId="77777777">
      <w:pPr>
        <w:pStyle w:val="Tijeloteksta"/>
        <w:spacing w:before="1" w:line="276" w:lineRule="auto"/>
        <w:ind w:left="141" w:right="140" w:firstLine="707"/>
        <w:rPr>
          <w:rFonts w:cs="Arial"/>
          <w:szCs w:val="24"/>
        </w:rPr>
      </w:pPr>
      <w:r w:rsidRPr="001E14E4">
        <w:rPr>
          <w:rFonts w:cs="Arial"/>
          <w:szCs w:val="24"/>
        </w:rPr>
        <w:t>Obavještavam</w:t>
      </w:r>
      <w:r w:rsidRPr="001E14E4">
        <w:rPr>
          <w:rFonts w:cs="Arial"/>
          <w:spacing w:val="-5"/>
          <w:szCs w:val="24"/>
        </w:rPr>
        <w:t xml:space="preserve"> </w:t>
      </w:r>
      <w:r w:rsidRPr="001E14E4">
        <w:rPr>
          <w:rFonts w:cs="Arial"/>
          <w:szCs w:val="24"/>
        </w:rPr>
        <w:t>sud</w:t>
      </w:r>
      <w:r w:rsidRPr="001E14E4">
        <w:rPr>
          <w:rFonts w:cs="Arial"/>
          <w:spacing w:val="-6"/>
          <w:szCs w:val="24"/>
        </w:rPr>
        <w:t xml:space="preserve"> </w:t>
      </w:r>
      <w:r w:rsidRPr="001E14E4">
        <w:rPr>
          <w:rFonts w:cs="Arial"/>
          <w:szCs w:val="24"/>
        </w:rPr>
        <w:t>da</w:t>
      </w:r>
      <w:r w:rsidRPr="001E14E4">
        <w:rPr>
          <w:rFonts w:cs="Arial"/>
          <w:spacing w:val="-7"/>
          <w:szCs w:val="24"/>
        </w:rPr>
        <w:t xml:space="preserve"> </w:t>
      </w:r>
      <w:r w:rsidRPr="001E14E4">
        <w:rPr>
          <w:rFonts w:cs="Arial"/>
          <w:szCs w:val="24"/>
        </w:rPr>
        <w:t>sam</w:t>
      </w:r>
      <w:r w:rsidRPr="001E14E4">
        <w:rPr>
          <w:rFonts w:cs="Arial"/>
          <w:spacing w:val="-5"/>
          <w:szCs w:val="24"/>
        </w:rPr>
        <w:t xml:space="preserve"> </w:t>
      </w:r>
      <w:r w:rsidRPr="001E14E4">
        <w:rPr>
          <w:rFonts w:cs="Arial"/>
          <w:szCs w:val="24"/>
        </w:rPr>
        <w:t>zaprimio</w:t>
      </w:r>
      <w:r w:rsidRPr="001E14E4">
        <w:rPr>
          <w:rFonts w:cs="Arial"/>
          <w:spacing w:val="-6"/>
          <w:szCs w:val="24"/>
        </w:rPr>
        <w:t xml:space="preserve"> </w:t>
      </w:r>
      <w:r w:rsidRPr="001E14E4">
        <w:rPr>
          <w:rFonts w:cs="Arial"/>
          <w:szCs w:val="24"/>
        </w:rPr>
        <w:t>jednu</w:t>
      </w:r>
      <w:r w:rsidRPr="001E14E4">
        <w:rPr>
          <w:rFonts w:cs="Arial"/>
          <w:spacing w:val="-6"/>
          <w:szCs w:val="24"/>
        </w:rPr>
        <w:t xml:space="preserve"> </w:t>
      </w:r>
      <w:r w:rsidRPr="001E14E4">
        <w:rPr>
          <w:rFonts w:cs="Arial"/>
          <w:szCs w:val="24"/>
        </w:rPr>
        <w:t>prijavu</w:t>
      </w:r>
      <w:r w:rsidRPr="001E14E4">
        <w:rPr>
          <w:rFonts w:cs="Arial"/>
          <w:spacing w:val="-6"/>
          <w:szCs w:val="24"/>
        </w:rPr>
        <w:t xml:space="preserve"> </w:t>
      </w:r>
      <w:r w:rsidRPr="001E14E4">
        <w:rPr>
          <w:rFonts w:cs="Arial"/>
          <w:szCs w:val="24"/>
        </w:rPr>
        <w:t>tražbinu</w:t>
      </w:r>
      <w:r w:rsidRPr="001E14E4">
        <w:rPr>
          <w:rFonts w:cs="Arial"/>
          <w:spacing w:val="-5"/>
          <w:szCs w:val="24"/>
        </w:rPr>
        <w:t xml:space="preserve"> </w:t>
      </w:r>
      <w:r w:rsidRPr="001E14E4">
        <w:rPr>
          <w:rFonts w:cs="Arial"/>
          <w:szCs w:val="24"/>
        </w:rPr>
        <w:t>vjerovnika</w:t>
      </w:r>
      <w:r w:rsidRPr="001E14E4">
        <w:rPr>
          <w:rFonts w:cs="Arial"/>
          <w:spacing w:val="-2"/>
          <w:szCs w:val="24"/>
        </w:rPr>
        <w:t xml:space="preserve"> </w:t>
      </w:r>
      <w:r w:rsidRPr="001E14E4">
        <w:rPr>
          <w:rFonts w:cs="Arial"/>
          <w:szCs w:val="24"/>
        </w:rPr>
        <w:t>I.</w:t>
      </w:r>
      <w:r w:rsidRPr="001E14E4">
        <w:rPr>
          <w:rFonts w:cs="Arial"/>
          <w:spacing w:val="-4"/>
          <w:szCs w:val="24"/>
        </w:rPr>
        <w:t xml:space="preserve"> </w:t>
      </w:r>
      <w:r w:rsidRPr="001E14E4">
        <w:rPr>
          <w:rFonts w:cs="Arial"/>
          <w:szCs w:val="24"/>
        </w:rPr>
        <w:t>višeg</w:t>
      </w:r>
      <w:r w:rsidRPr="001E14E4">
        <w:rPr>
          <w:rFonts w:cs="Arial"/>
          <w:spacing w:val="-6"/>
          <w:szCs w:val="24"/>
        </w:rPr>
        <w:t xml:space="preserve"> </w:t>
      </w:r>
      <w:r w:rsidRPr="001E14E4">
        <w:rPr>
          <w:rFonts w:cs="Arial"/>
          <w:szCs w:val="24"/>
        </w:rPr>
        <w:t>isplatnog reda od Ministarstva financija, Porezna uprava, a na temelju neisplaćenih doprinosa iz i na plaću, u ukupnom iznosu od 7.274,78 eura.</w:t>
      </w:r>
    </w:p>
    <w:p w:rsidRPr="001E14E4" w:rsidR="005623F6" w:rsidP="005623F6" w:rsidRDefault="005623F6" w14:paraId="03A7DDA9" w14:textId="77777777">
      <w:pPr>
        <w:pStyle w:val="Tijeloteksta"/>
        <w:spacing w:before="162" w:line="273" w:lineRule="auto"/>
        <w:ind w:left="141" w:right="140" w:firstLine="707"/>
        <w:rPr>
          <w:rFonts w:cs="Arial"/>
          <w:szCs w:val="24"/>
        </w:rPr>
      </w:pPr>
      <w:r w:rsidRPr="001E14E4">
        <w:rPr>
          <w:rFonts w:cs="Arial"/>
          <w:szCs w:val="24"/>
        </w:rPr>
        <w:t>Zaprimio</w:t>
      </w:r>
      <w:r w:rsidRPr="001E14E4">
        <w:rPr>
          <w:rFonts w:cs="Arial"/>
          <w:spacing w:val="-3"/>
          <w:szCs w:val="24"/>
        </w:rPr>
        <w:t xml:space="preserve"> </w:t>
      </w:r>
      <w:r w:rsidRPr="001E14E4">
        <w:rPr>
          <w:rFonts w:cs="Arial"/>
          <w:szCs w:val="24"/>
        </w:rPr>
        <w:t>sam</w:t>
      </w:r>
      <w:r w:rsidRPr="001E14E4">
        <w:rPr>
          <w:rFonts w:cs="Arial"/>
          <w:spacing w:val="-2"/>
          <w:szCs w:val="24"/>
        </w:rPr>
        <w:t xml:space="preserve"> </w:t>
      </w:r>
      <w:r w:rsidRPr="001E14E4">
        <w:rPr>
          <w:rFonts w:cs="Arial"/>
          <w:szCs w:val="24"/>
        </w:rPr>
        <w:t>tri</w:t>
      </w:r>
      <w:r w:rsidRPr="001E14E4">
        <w:rPr>
          <w:rFonts w:cs="Arial"/>
          <w:spacing w:val="-3"/>
          <w:szCs w:val="24"/>
        </w:rPr>
        <w:t xml:space="preserve"> </w:t>
      </w:r>
      <w:r w:rsidRPr="001E14E4">
        <w:rPr>
          <w:rFonts w:cs="Arial"/>
          <w:szCs w:val="24"/>
        </w:rPr>
        <w:t>prijave tražbina</w:t>
      </w:r>
      <w:r w:rsidRPr="001E14E4">
        <w:rPr>
          <w:rFonts w:cs="Arial"/>
          <w:spacing w:val="-3"/>
          <w:szCs w:val="24"/>
        </w:rPr>
        <w:t xml:space="preserve"> </w:t>
      </w:r>
      <w:r w:rsidRPr="001E14E4">
        <w:rPr>
          <w:rFonts w:cs="Arial"/>
          <w:szCs w:val="24"/>
        </w:rPr>
        <w:t>vjerovnika II.</w:t>
      </w:r>
      <w:r w:rsidRPr="001E14E4">
        <w:rPr>
          <w:rFonts w:cs="Arial"/>
          <w:spacing w:val="-1"/>
          <w:szCs w:val="24"/>
        </w:rPr>
        <w:t xml:space="preserve"> </w:t>
      </w:r>
      <w:r w:rsidRPr="001E14E4">
        <w:rPr>
          <w:rFonts w:cs="Arial"/>
          <w:szCs w:val="24"/>
        </w:rPr>
        <w:t>višeg</w:t>
      </w:r>
      <w:r w:rsidRPr="001E14E4">
        <w:rPr>
          <w:rFonts w:cs="Arial"/>
          <w:spacing w:val="-3"/>
          <w:szCs w:val="24"/>
        </w:rPr>
        <w:t xml:space="preserve"> </w:t>
      </w:r>
      <w:r w:rsidRPr="001E14E4">
        <w:rPr>
          <w:rFonts w:cs="Arial"/>
          <w:szCs w:val="24"/>
        </w:rPr>
        <w:t>isplatnog</w:t>
      </w:r>
      <w:r w:rsidRPr="001E14E4">
        <w:rPr>
          <w:rFonts w:cs="Arial"/>
          <w:spacing w:val="-3"/>
          <w:szCs w:val="24"/>
        </w:rPr>
        <w:t xml:space="preserve"> </w:t>
      </w:r>
      <w:r w:rsidRPr="001E14E4">
        <w:rPr>
          <w:rFonts w:cs="Arial"/>
          <w:szCs w:val="24"/>
        </w:rPr>
        <w:t>reda</w:t>
      </w:r>
      <w:r w:rsidRPr="001E14E4">
        <w:rPr>
          <w:rFonts w:cs="Arial"/>
          <w:spacing w:val="-4"/>
          <w:szCs w:val="24"/>
        </w:rPr>
        <w:t xml:space="preserve"> </w:t>
      </w:r>
      <w:r w:rsidRPr="001E14E4">
        <w:rPr>
          <w:rFonts w:cs="Arial"/>
          <w:szCs w:val="24"/>
        </w:rPr>
        <w:t>u</w:t>
      </w:r>
      <w:r w:rsidRPr="001E14E4">
        <w:rPr>
          <w:rFonts w:cs="Arial"/>
          <w:spacing w:val="-1"/>
          <w:szCs w:val="24"/>
        </w:rPr>
        <w:t xml:space="preserve"> </w:t>
      </w:r>
      <w:r w:rsidRPr="001E14E4">
        <w:rPr>
          <w:rFonts w:cs="Arial"/>
          <w:szCs w:val="24"/>
        </w:rPr>
        <w:t>ukupnom</w:t>
      </w:r>
      <w:r w:rsidRPr="001E14E4">
        <w:rPr>
          <w:rFonts w:cs="Arial"/>
          <w:spacing w:val="-3"/>
          <w:szCs w:val="24"/>
        </w:rPr>
        <w:t xml:space="preserve"> </w:t>
      </w:r>
      <w:r w:rsidRPr="001E14E4">
        <w:rPr>
          <w:rFonts w:cs="Arial"/>
          <w:szCs w:val="24"/>
        </w:rPr>
        <w:t>iznosu od 3.226,68 eura, te su iste priznate u cijelosti.</w:t>
      </w:r>
    </w:p>
    <w:p w:rsidRPr="001E14E4" w:rsidR="005623F6" w:rsidP="005623F6" w:rsidRDefault="005623F6" w14:paraId="59EF61ED" w14:textId="77777777">
      <w:pPr>
        <w:pStyle w:val="Tijeloteksta"/>
        <w:spacing w:before="163"/>
        <w:ind w:left="849"/>
        <w:rPr>
          <w:rFonts w:cs="Arial"/>
          <w:szCs w:val="24"/>
        </w:rPr>
      </w:pPr>
      <w:r w:rsidRPr="001E14E4">
        <w:rPr>
          <w:rFonts w:cs="Arial"/>
          <w:szCs w:val="24"/>
        </w:rPr>
        <w:t>Obavijest</w:t>
      </w:r>
      <w:r w:rsidRPr="001E14E4">
        <w:rPr>
          <w:rFonts w:cs="Arial"/>
          <w:spacing w:val="-2"/>
          <w:szCs w:val="24"/>
        </w:rPr>
        <w:t xml:space="preserve"> </w:t>
      </w:r>
      <w:r w:rsidRPr="001E14E4">
        <w:rPr>
          <w:rFonts w:cs="Arial"/>
          <w:szCs w:val="24"/>
        </w:rPr>
        <w:t>o postojanju razlučnog</w:t>
      </w:r>
      <w:r w:rsidRPr="001E14E4">
        <w:rPr>
          <w:rFonts w:cs="Arial"/>
          <w:spacing w:val="-2"/>
          <w:szCs w:val="24"/>
        </w:rPr>
        <w:t xml:space="preserve"> </w:t>
      </w:r>
      <w:r w:rsidRPr="001E14E4">
        <w:rPr>
          <w:rFonts w:cs="Arial"/>
          <w:szCs w:val="24"/>
        </w:rPr>
        <w:t>ili izlučnog</w:t>
      </w:r>
      <w:r w:rsidRPr="001E14E4">
        <w:rPr>
          <w:rFonts w:cs="Arial"/>
          <w:spacing w:val="-3"/>
          <w:szCs w:val="24"/>
        </w:rPr>
        <w:t xml:space="preserve"> </w:t>
      </w:r>
      <w:r w:rsidRPr="001E14E4">
        <w:rPr>
          <w:rFonts w:cs="Arial"/>
          <w:szCs w:val="24"/>
        </w:rPr>
        <w:t>prava</w:t>
      </w:r>
      <w:r w:rsidRPr="001E14E4">
        <w:rPr>
          <w:rFonts w:cs="Arial"/>
          <w:spacing w:val="-1"/>
          <w:szCs w:val="24"/>
        </w:rPr>
        <w:t xml:space="preserve"> </w:t>
      </w:r>
      <w:r w:rsidRPr="001E14E4">
        <w:rPr>
          <w:rFonts w:cs="Arial"/>
          <w:szCs w:val="24"/>
        </w:rPr>
        <w:t xml:space="preserve">nisam </w:t>
      </w:r>
      <w:r w:rsidRPr="001E14E4">
        <w:rPr>
          <w:rFonts w:cs="Arial"/>
          <w:spacing w:val="-2"/>
          <w:szCs w:val="24"/>
        </w:rPr>
        <w:t>zaprimio.</w:t>
      </w:r>
    </w:p>
    <w:p w:rsidRPr="001E14E4" w:rsidR="005623F6" w:rsidP="005623F6" w:rsidRDefault="005623F6" w14:paraId="4F8CB084" w14:textId="77777777">
      <w:pPr>
        <w:spacing w:before="208"/>
        <w:ind w:left="849"/>
        <w:rPr>
          <w:rFonts w:ascii="Arial" w:hAnsi="Arial" w:cs="Arial"/>
          <w:sz w:val="24"/>
          <w:szCs w:val="24"/>
        </w:rPr>
      </w:pPr>
      <w:r w:rsidRPr="001E14E4">
        <w:rPr>
          <w:rFonts w:ascii="Arial" w:hAnsi="Arial" w:cs="Arial"/>
          <w:sz w:val="24"/>
          <w:szCs w:val="24"/>
        </w:rPr>
        <w:t>Radnici</w:t>
      </w:r>
      <w:r w:rsidRPr="001E14E4">
        <w:rPr>
          <w:rFonts w:ascii="Arial" w:hAnsi="Arial" w:cs="Arial"/>
          <w:spacing w:val="-3"/>
          <w:sz w:val="24"/>
          <w:szCs w:val="24"/>
        </w:rPr>
        <w:t xml:space="preserve"> </w:t>
      </w:r>
      <w:r w:rsidRPr="001E14E4">
        <w:rPr>
          <w:rFonts w:ascii="Arial" w:hAnsi="Arial" w:cs="Arial"/>
          <w:sz w:val="24"/>
          <w:szCs w:val="24"/>
        </w:rPr>
        <w:t>stečajnog</w:t>
      </w:r>
      <w:r w:rsidRPr="001E14E4">
        <w:rPr>
          <w:rFonts w:ascii="Arial" w:hAnsi="Arial" w:cs="Arial"/>
          <w:spacing w:val="-2"/>
          <w:sz w:val="24"/>
          <w:szCs w:val="24"/>
        </w:rPr>
        <w:t xml:space="preserve"> dužnika</w:t>
      </w:r>
    </w:p>
    <w:p w:rsidRPr="001E14E4" w:rsidR="005623F6" w:rsidP="005623F6" w:rsidRDefault="005623F6" w14:paraId="635C959D" w14:textId="77777777">
      <w:pPr>
        <w:pStyle w:val="Tijeloteksta"/>
        <w:spacing w:before="77"/>
        <w:rPr>
          <w:rFonts w:cs="Arial"/>
          <w:szCs w:val="24"/>
        </w:rPr>
      </w:pPr>
    </w:p>
    <w:p w:rsidRPr="001E14E4" w:rsidR="005623F6" w:rsidP="005623F6" w:rsidRDefault="005623F6" w14:paraId="71E483D2" w14:textId="77777777">
      <w:pPr>
        <w:pStyle w:val="Tijeloteksta"/>
        <w:spacing w:line="276" w:lineRule="auto"/>
        <w:ind w:left="141" w:right="142" w:firstLine="707"/>
        <w:rPr>
          <w:rFonts w:cs="Arial"/>
          <w:szCs w:val="24"/>
        </w:rPr>
      </w:pPr>
      <w:r w:rsidRPr="001E14E4">
        <w:rPr>
          <w:rFonts w:cs="Arial"/>
          <w:szCs w:val="24"/>
        </w:rPr>
        <w:t>Na</w:t>
      </w:r>
      <w:r w:rsidRPr="001E14E4">
        <w:rPr>
          <w:rFonts w:cs="Arial"/>
          <w:spacing w:val="-2"/>
          <w:szCs w:val="24"/>
        </w:rPr>
        <w:t xml:space="preserve"> </w:t>
      </w:r>
      <w:r w:rsidRPr="001E14E4">
        <w:rPr>
          <w:rFonts w:cs="Arial"/>
          <w:szCs w:val="24"/>
        </w:rPr>
        <w:t>dan</w:t>
      </w:r>
      <w:r w:rsidRPr="001E14E4">
        <w:rPr>
          <w:rFonts w:cs="Arial"/>
          <w:spacing w:val="-1"/>
          <w:szCs w:val="24"/>
        </w:rPr>
        <w:t xml:space="preserve"> </w:t>
      </w:r>
      <w:r w:rsidRPr="001E14E4">
        <w:rPr>
          <w:rFonts w:cs="Arial"/>
          <w:szCs w:val="24"/>
        </w:rPr>
        <w:t>otvaranja</w:t>
      </w:r>
      <w:r w:rsidRPr="001E14E4">
        <w:rPr>
          <w:rFonts w:cs="Arial"/>
          <w:spacing w:val="-2"/>
          <w:szCs w:val="24"/>
        </w:rPr>
        <w:t xml:space="preserve"> </w:t>
      </w:r>
      <w:r w:rsidRPr="001E14E4">
        <w:rPr>
          <w:rFonts w:cs="Arial"/>
          <w:szCs w:val="24"/>
        </w:rPr>
        <w:t>stečajnog</w:t>
      </w:r>
      <w:r w:rsidRPr="001E14E4">
        <w:rPr>
          <w:rFonts w:cs="Arial"/>
          <w:spacing w:val="-3"/>
          <w:szCs w:val="24"/>
        </w:rPr>
        <w:t xml:space="preserve"> </w:t>
      </w:r>
      <w:r w:rsidRPr="001E14E4">
        <w:rPr>
          <w:rFonts w:cs="Arial"/>
          <w:szCs w:val="24"/>
        </w:rPr>
        <w:t>postupka</w:t>
      </w:r>
      <w:r w:rsidRPr="001E14E4">
        <w:rPr>
          <w:rFonts w:cs="Arial"/>
          <w:spacing w:val="-2"/>
          <w:szCs w:val="24"/>
        </w:rPr>
        <w:t xml:space="preserve"> </w:t>
      </w:r>
      <w:r w:rsidRPr="001E14E4">
        <w:rPr>
          <w:rFonts w:cs="Arial"/>
          <w:szCs w:val="24"/>
        </w:rPr>
        <w:t>bila</w:t>
      </w:r>
      <w:r w:rsidRPr="001E14E4">
        <w:rPr>
          <w:rFonts w:cs="Arial"/>
          <w:spacing w:val="-2"/>
          <w:szCs w:val="24"/>
        </w:rPr>
        <w:t xml:space="preserve"> </w:t>
      </w:r>
      <w:r w:rsidRPr="001E14E4">
        <w:rPr>
          <w:rFonts w:cs="Arial"/>
          <w:szCs w:val="24"/>
        </w:rPr>
        <w:t>su</w:t>
      </w:r>
      <w:r w:rsidRPr="001E14E4">
        <w:rPr>
          <w:rFonts w:cs="Arial"/>
          <w:spacing w:val="-1"/>
          <w:szCs w:val="24"/>
        </w:rPr>
        <w:t xml:space="preserve"> </w:t>
      </w:r>
      <w:r w:rsidRPr="001E14E4">
        <w:rPr>
          <w:rFonts w:cs="Arial"/>
          <w:szCs w:val="24"/>
        </w:rPr>
        <w:t>prijavljena</w:t>
      </w:r>
      <w:r w:rsidRPr="001E14E4">
        <w:rPr>
          <w:rFonts w:cs="Arial"/>
          <w:spacing w:val="-2"/>
          <w:szCs w:val="24"/>
        </w:rPr>
        <w:t xml:space="preserve"> </w:t>
      </w:r>
      <w:r w:rsidRPr="001E14E4">
        <w:rPr>
          <w:rFonts w:cs="Arial"/>
          <w:szCs w:val="24"/>
        </w:rPr>
        <w:t>dva</w:t>
      </w:r>
      <w:r w:rsidRPr="001E14E4">
        <w:rPr>
          <w:rFonts w:cs="Arial"/>
          <w:spacing w:val="-2"/>
          <w:szCs w:val="24"/>
        </w:rPr>
        <w:t xml:space="preserve"> </w:t>
      </w:r>
      <w:r w:rsidRPr="001E14E4">
        <w:rPr>
          <w:rFonts w:cs="Arial"/>
          <w:szCs w:val="24"/>
        </w:rPr>
        <w:t>radnika</w:t>
      </w:r>
      <w:r w:rsidRPr="001E14E4">
        <w:rPr>
          <w:rFonts w:cs="Arial"/>
          <w:spacing w:val="-2"/>
          <w:szCs w:val="24"/>
        </w:rPr>
        <w:t xml:space="preserve"> </w:t>
      </w:r>
      <w:r w:rsidRPr="001E14E4">
        <w:rPr>
          <w:rFonts w:cs="Arial"/>
          <w:szCs w:val="24"/>
        </w:rPr>
        <w:t>stečajnog</w:t>
      </w:r>
      <w:r w:rsidRPr="001E14E4">
        <w:rPr>
          <w:rFonts w:cs="Arial"/>
          <w:spacing w:val="-3"/>
          <w:szCs w:val="24"/>
        </w:rPr>
        <w:t xml:space="preserve"> </w:t>
      </w:r>
      <w:r w:rsidRPr="001E14E4">
        <w:rPr>
          <w:rFonts w:cs="Arial"/>
          <w:szCs w:val="24"/>
        </w:rPr>
        <w:t>dužnika, te su oba odjavljena. Jedan radnik (zakonski zastupnik dužnika Matija Srakec) odjavljen je s danom</w:t>
      </w:r>
      <w:r w:rsidRPr="001E14E4">
        <w:rPr>
          <w:rFonts w:cs="Arial"/>
          <w:spacing w:val="-10"/>
          <w:szCs w:val="24"/>
        </w:rPr>
        <w:t xml:space="preserve"> </w:t>
      </w:r>
      <w:r w:rsidRPr="001E14E4">
        <w:rPr>
          <w:rFonts w:cs="Arial"/>
          <w:szCs w:val="24"/>
        </w:rPr>
        <w:t>17.07.2025.</w:t>
      </w:r>
      <w:r w:rsidRPr="001E14E4">
        <w:rPr>
          <w:rFonts w:cs="Arial"/>
          <w:spacing w:val="-11"/>
          <w:szCs w:val="24"/>
        </w:rPr>
        <w:t xml:space="preserve"> </w:t>
      </w:r>
      <w:r w:rsidRPr="001E14E4">
        <w:rPr>
          <w:rFonts w:cs="Arial"/>
          <w:szCs w:val="24"/>
        </w:rPr>
        <w:t>godine,</w:t>
      </w:r>
      <w:r w:rsidRPr="001E14E4">
        <w:rPr>
          <w:rFonts w:cs="Arial"/>
          <w:spacing w:val="-11"/>
          <w:szCs w:val="24"/>
        </w:rPr>
        <w:t xml:space="preserve"> </w:t>
      </w:r>
      <w:r w:rsidRPr="001E14E4">
        <w:rPr>
          <w:rFonts w:cs="Arial"/>
          <w:szCs w:val="24"/>
        </w:rPr>
        <w:t>a</w:t>
      </w:r>
      <w:r w:rsidRPr="001E14E4">
        <w:rPr>
          <w:rFonts w:cs="Arial"/>
          <w:spacing w:val="-11"/>
          <w:szCs w:val="24"/>
        </w:rPr>
        <w:t xml:space="preserve"> </w:t>
      </w:r>
      <w:r w:rsidRPr="001E14E4">
        <w:rPr>
          <w:rFonts w:cs="Arial"/>
          <w:szCs w:val="24"/>
        </w:rPr>
        <w:t>drugi</w:t>
      </w:r>
      <w:r w:rsidRPr="001E14E4">
        <w:rPr>
          <w:rFonts w:cs="Arial"/>
          <w:spacing w:val="-10"/>
          <w:szCs w:val="24"/>
        </w:rPr>
        <w:t xml:space="preserve"> </w:t>
      </w:r>
      <w:r w:rsidRPr="001E14E4">
        <w:rPr>
          <w:rFonts w:cs="Arial"/>
          <w:szCs w:val="24"/>
        </w:rPr>
        <w:t>radnik</w:t>
      </w:r>
      <w:r w:rsidRPr="001E14E4">
        <w:rPr>
          <w:rFonts w:cs="Arial"/>
          <w:spacing w:val="-10"/>
          <w:szCs w:val="24"/>
        </w:rPr>
        <w:t xml:space="preserve"> </w:t>
      </w:r>
      <w:r w:rsidRPr="001E14E4">
        <w:rPr>
          <w:rFonts w:cs="Arial"/>
          <w:szCs w:val="24"/>
        </w:rPr>
        <w:t>je</w:t>
      </w:r>
      <w:r w:rsidRPr="001E14E4">
        <w:rPr>
          <w:rFonts w:cs="Arial"/>
          <w:spacing w:val="-11"/>
          <w:szCs w:val="24"/>
        </w:rPr>
        <w:t xml:space="preserve"> </w:t>
      </w:r>
      <w:r w:rsidRPr="001E14E4">
        <w:rPr>
          <w:rFonts w:cs="Arial"/>
          <w:szCs w:val="24"/>
        </w:rPr>
        <w:t>odjavljen</w:t>
      </w:r>
      <w:r w:rsidRPr="001E14E4">
        <w:rPr>
          <w:rFonts w:cs="Arial"/>
          <w:spacing w:val="-11"/>
          <w:szCs w:val="24"/>
        </w:rPr>
        <w:t xml:space="preserve"> </w:t>
      </w:r>
      <w:r w:rsidRPr="001E14E4">
        <w:rPr>
          <w:rFonts w:cs="Arial"/>
          <w:szCs w:val="24"/>
        </w:rPr>
        <w:t>s</w:t>
      </w:r>
      <w:r w:rsidRPr="001E14E4">
        <w:rPr>
          <w:rFonts w:cs="Arial"/>
          <w:spacing w:val="-10"/>
          <w:szCs w:val="24"/>
        </w:rPr>
        <w:t xml:space="preserve"> </w:t>
      </w:r>
      <w:r w:rsidRPr="001E14E4">
        <w:rPr>
          <w:rFonts w:cs="Arial"/>
          <w:szCs w:val="24"/>
        </w:rPr>
        <w:t>danom</w:t>
      </w:r>
      <w:r w:rsidRPr="001E14E4">
        <w:rPr>
          <w:rFonts w:cs="Arial"/>
          <w:spacing w:val="-10"/>
          <w:szCs w:val="24"/>
        </w:rPr>
        <w:t xml:space="preserve"> </w:t>
      </w:r>
      <w:r w:rsidRPr="001E14E4">
        <w:rPr>
          <w:rFonts w:cs="Arial"/>
          <w:szCs w:val="24"/>
        </w:rPr>
        <w:t>22.07.2025.</w:t>
      </w:r>
      <w:r w:rsidRPr="001E14E4">
        <w:rPr>
          <w:rFonts w:cs="Arial"/>
          <w:spacing w:val="-11"/>
          <w:szCs w:val="24"/>
        </w:rPr>
        <w:t xml:space="preserve"> </w:t>
      </w:r>
      <w:r w:rsidRPr="001E14E4">
        <w:rPr>
          <w:rFonts w:cs="Arial"/>
          <w:szCs w:val="24"/>
        </w:rPr>
        <w:t>godine.</w:t>
      </w:r>
      <w:r w:rsidRPr="001E14E4">
        <w:rPr>
          <w:rFonts w:cs="Arial"/>
          <w:spacing w:val="-11"/>
          <w:szCs w:val="24"/>
        </w:rPr>
        <w:t xml:space="preserve"> </w:t>
      </w:r>
      <w:r w:rsidRPr="001E14E4">
        <w:rPr>
          <w:rFonts w:cs="Arial"/>
          <w:szCs w:val="24"/>
        </w:rPr>
        <w:t>Radnicima su isplaćene neto plaće, dok su tražbine za neisplaćene doprinose iz i na plaću prijavljeni u stečajnom postupku.</w:t>
      </w:r>
    </w:p>
    <w:p w:rsidRPr="001E14E4" w:rsidR="005623F6" w:rsidP="005623F6" w:rsidRDefault="005623F6" w14:paraId="66A1FCAF" w14:textId="77777777">
      <w:pPr>
        <w:pStyle w:val="Tijeloteksta"/>
        <w:spacing w:before="48"/>
        <w:rPr>
          <w:rFonts w:cs="Arial"/>
          <w:szCs w:val="24"/>
        </w:rPr>
      </w:pPr>
    </w:p>
    <w:p w:rsidRPr="001E14E4" w:rsidR="005623F6" w:rsidP="005623F6" w:rsidRDefault="005623F6" w14:paraId="6F67A6E7" w14:textId="77777777">
      <w:pPr>
        <w:pStyle w:val="Naslov1"/>
        <w:keepNext w:val="false"/>
        <w:widowControl w:val="false"/>
        <w:numPr>
          <w:ilvl w:val="0"/>
          <w:numId w:val="8"/>
        </w:numPr>
        <w:tabs>
          <w:tab w:val="left" w:pos="1569"/>
        </w:tabs>
        <w:overflowPunct/>
        <w:adjustRightInd/>
        <w:ind w:left="1569" w:hanging="720"/>
        <w:textAlignment w:val="auto"/>
        <w:rPr>
          <w:rFonts w:ascii="Arial" w:hAnsi="Arial" w:cs="Arial"/>
          <w:b w:val="false"/>
          <w:szCs w:val="24"/>
        </w:rPr>
      </w:pPr>
      <w:r w:rsidRPr="001E14E4">
        <w:rPr>
          <w:rFonts w:ascii="Arial" w:hAnsi="Arial" w:cs="Arial"/>
          <w:b w:val="false"/>
          <w:szCs w:val="24"/>
        </w:rPr>
        <w:t>RADNJE</w:t>
      </w:r>
      <w:r w:rsidRPr="001E14E4">
        <w:rPr>
          <w:rFonts w:ascii="Arial" w:hAnsi="Arial" w:cs="Arial"/>
          <w:b w:val="false"/>
          <w:spacing w:val="-2"/>
          <w:szCs w:val="24"/>
        </w:rPr>
        <w:t xml:space="preserve"> </w:t>
      </w:r>
      <w:r w:rsidRPr="001E14E4">
        <w:rPr>
          <w:rFonts w:ascii="Arial" w:hAnsi="Arial" w:cs="Arial"/>
          <w:b w:val="false"/>
          <w:szCs w:val="24"/>
        </w:rPr>
        <w:t>KOJE</w:t>
      </w:r>
      <w:r w:rsidRPr="001E14E4">
        <w:rPr>
          <w:rFonts w:ascii="Arial" w:hAnsi="Arial" w:cs="Arial"/>
          <w:b w:val="false"/>
          <w:spacing w:val="-2"/>
          <w:szCs w:val="24"/>
        </w:rPr>
        <w:t xml:space="preserve"> </w:t>
      </w:r>
      <w:r w:rsidRPr="001E14E4">
        <w:rPr>
          <w:rFonts w:ascii="Arial" w:hAnsi="Arial" w:cs="Arial"/>
          <w:b w:val="false"/>
          <w:szCs w:val="24"/>
        </w:rPr>
        <w:t>JE POTREBNO</w:t>
      </w:r>
      <w:r w:rsidRPr="001E14E4">
        <w:rPr>
          <w:rFonts w:ascii="Arial" w:hAnsi="Arial" w:cs="Arial"/>
          <w:b w:val="false"/>
          <w:spacing w:val="-1"/>
          <w:szCs w:val="24"/>
        </w:rPr>
        <w:t xml:space="preserve"> </w:t>
      </w:r>
      <w:r w:rsidRPr="001E14E4">
        <w:rPr>
          <w:rFonts w:ascii="Arial" w:hAnsi="Arial" w:cs="Arial"/>
          <w:b w:val="false"/>
          <w:spacing w:val="-2"/>
          <w:szCs w:val="24"/>
        </w:rPr>
        <w:t>PODUZETI</w:t>
      </w:r>
    </w:p>
    <w:p w:rsidRPr="001E14E4" w:rsidR="005623F6" w:rsidP="005623F6" w:rsidRDefault="005623F6" w14:paraId="767AEA3E" w14:textId="77777777">
      <w:pPr>
        <w:pStyle w:val="Tijeloteksta"/>
        <w:spacing w:before="77"/>
        <w:rPr>
          <w:rFonts w:cs="Arial"/>
          <w:szCs w:val="24"/>
        </w:rPr>
      </w:pPr>
    </w:p>
    <w:p w:rsidRPr="001E14E4" w:rsidR="005623F6" w:rsidP="005623F6" w:rsidRDefault="005623F6" w14:paraId="64795651" w14:textId="77777777">
      <w:pPr>
        <w:pStyle w:val="Tijeloteksta"/>
        <w:spacing w:line="276" w:lineRule="auto"/>
        <w:ind w:left="141" w:right="135" w:firstLine="719"/>
        <w:rPr>
          <w:rFonts w:cs="Arial"/>
          <w:szCs w:val="24"/>
        </w:rPr>
      </w:pPr>
      <w:r w:rsidRPr="001E14E4">
        <w:rPr>
          <w:rFonts w:cs="Arial"/>
          <w:szCs w:val="24"/>
        </w:rPr>
        <w:t>Knjigovodstveni poslovi obavljaju se putem knjigovodstvenog servisa, a što je propisano i člankom 89. stavak 1. točka 1. Stečajnog zakona. Stoga sam sa Zvjezdanom Križanec, vl. FIDES obrtom za računovodstvene usluge iz Osijeka dana 01.09.2025. godine zaključio ugovor o vođenju knjigovodstvenih poslova s mjesečnom naknadom od 200,00 eura uvećano za PDV.</w:t>
      </w:r>
    </w:p>
    <w:p w:rsidRPr="001E14E4" w:rsidR="005623F6" w:rsidP="005623F6" w:rsidRDefault="005623F6" w14:paraId="1DF13CC4" w14:textId="77777777">
      <w:pPr>
        <w:pStyle w:val="Tijeloteksta"/>
        <w:spacing w:before="40"/>
        <w:rPr>
          <w:rFonts w:cs="Arial"/>
          <w:szCs w:val="24"/>
        </w:rPr>
      </w:pPr>
    </w:p>
    <w:p w:rsidRPr="001E14E4" w:rsidR="005623F6" w:rsidP="005623F6" w:rsidRDefault="005623F6" w14:paraId="4AB4EECA" w14:textId="77777777">
      <w:pPr>
        <w:pStyle w:val="Tijeloteksta"/>
        <w:spacing w:line="276" w:lineRule="auto"/>
        <w:ind w:left="141" w:right="139" w:firstLine="719"/>
        <w:rPr>
          <w:rFonts w:cs="Arial"/>
          <w:szCs w:val="24"/>
        </w:rPr>
      </w:pPr>
      <w:r w:rsidRPr="001E14E4">
        <w:rPr>
          <w:rFonts w:cs="Arial"/>
          <w:szCs w:val="24"/>
        </w:rPr>
        <w:t>Izradio</w:t>
      </w:r>
      <w:r w:rsidRPr="001E14E4">
        <w:rPr>
          <w:rFonts w:cs="Arial"/>
          <w:spacing w:val="-8"/>
          <w:szCs w:val="24"/>
        </w:rPr>
        <w:t xml:space="preserve"> </w:t>
      </w:r>
      <w:r w:rsidRPr="001E14E4">
        <w:rPr>
          <w:rFonts w:cs="Arial"/>
          <w:szCs w:val="24"/>
        </w:rPr>
        <w:t>sam</w:t>
      </w:r>
      <w:r w:rsidRPr="001E14E4">
        <w:rPr>
          <w:rFonts w:cs="Arial"/>
          <w:spacing w:val="-8"/>
          <w:szCs w:val="24"/>
        </w:rPr>
        <w:t xml:space="preserve"> </w:t>
      </w:r>
      <w:r w:rsidRPr="001E14E4">
        <w:rPr>
          <w:rFonts w:cs="Arial"/>
          <w:szCs w:val="24"/>
        </w:rPr>
        <w:t>pečat</w:t>
      </w:r>
      <w:r w:rsidRPr="001E14E4">
        <w:rPr>
          <w:rFonts w:cs="Arial"/>
          <w:spacing w:val="-8"/>
          <w:szCs w:val="24"/>
        </w:rPr>
        <w:t xml:space="preserve"> </w:t>
      </w:r>
      <w:r w:rsidRPr="001E14E4">
        <w:rPr>
          <w:rFonts w:cs="Arial"/>
          <w:szCs w:val="24"/>
        </w:rPr>
        <w:t>stečajnog</w:t>
      </w:r>
      <w:r w:rsidRPr="001E14E4">
        <w:rPr>
          <w:rFonts w:cs="Arial"/>
          <w:spacing w:val="-11"/>
          <w:szCs w:val="24"/>
        </w:rPr>
        <w:t xml:space="preserve"> </w:t>
      </w:r>
      <w:r w:rsidRPr="001E14E4">
        <w:rPr>
          <w:rFonts w:cs="Arial"/>
          <w:szCs w:val="24"/>
        </w:rPr>
        <w:t>dužnika,</w:t>
      </w:r>
      <w:r w:rsidRPr="001E14E4">
        <w:rPr>
          <w:rFonts w:cs="Arial"/>
          <w:spacing w:val="-8"/>
          <w:szCs w:val="24"/>
        </w:rPr>
        <w:t xml:space="preserve"> </w:t>
      </w:r>
      <w:r w:rsidRPr="001E14E4">
        <w:rPr>
          <w:rFonts w:cs="Arial"/>
          <w:szCs w:val="24"/>
        </w:rPr>
        <w:t>te</w:t>
      </w:r>
      <w:r w:rsidRPr="001E14E4">
        <w:rPr>
          <w:rFonts w:cs="Arial"/>
          <w:spacing w:val="-9"/>
          <w:szCs w:val="24"/>
        </w:rPr>
        <w:t xml:space="preserve"> </w:t>
      </w:r>
      <w:r w:rsidRPr="001E14E4">
        <w:rPr>
          <w:rFonts w:cs="Arial"/>
          <w:szCs w:val="24"/>
        </w:rPr>
        <w:t>poslao</w:t>
      </w:r>
      <w:r w:rsidRPr="001E14E4">
        <w:rPr>
          <w:rFonts w:cs="Arial"/>
          <w:spacing w:val="-8"/>
          <w:szCs w:val="24"/>
        </w:rPr>
        <w:t xml:space="preserve"> </w:t>
      </w:r>
      <w:r w:rsidRPr="001E14E4">
        <w:rPr>
          <w:rFonts w:cs="Arial"/>
          <w:szCs w:val="24"/>
        </w:rPr>
        <w:t>Državnom</w:t>
      </w:r>
      <w:r w:rsidRPr="001E14E4">
        <w:rPr>
          <w:rFonts w:cs="Arial"/>
          <w:spacing w:val="-7"/>
          <w:szCs w:val="24"/>
        </w:rPr>
        <w:t xml:space="preserve"> </w:t>
      </w:r>
      <w:r w:rsidRPr="001E14E4">
        <w:rPr>
          <w:rFonts w:cs="Arial"/>
          <w:szCs w:val="24"/>
        </w:rPr>
        <w:t>zavodu</w:t>
      </w:r>
      <w:r w:rsidRPr="001E14E4">
        <w:rPr>
          <w:rFonts w:cs="Arial"/>
          <w:spacing w:val="-8"/>
          <w:szCs w:val="24"/>
        </w:rPr>
        <w:t xml:space="preserve"> </w:t>
      </w:r>
      <w:r w:rsidRPr="001E14E4">
        <w:rPr>
          <w:rFonts w:cs="Arial"/>
          <w:szCs w:val="24"/>
        </w:rPr>
        <w:t>za</w:t>
      </w:r>
      <w:r w:rsidRPr="001E14E4">
        <w:rPr>
          <w:rFonts w:cs="Arial"/>
          <w:spacing w:val="-9"/>
          <w:szCs w:val="24"/>
        </w:rPr>
        <w:t xml:space="preserve"> </w:t>
      </w:r>
      <w:r w:rsidRPr="001E14E4">
        <w:rPr>
          <w:rFonts w:cs="Arial"/>
          <w:szCs w:val="24"/>
        </w:rPr>
        <w:t>statistiku</w:t>
      </w:r>
      <w:r w:rsidRPr="001E14E4">
        <w:rPr>
          <w:rFonts w:cs="Arial"/>
          <w:spacing w:val="-8"/>
          <w:szCs w:val="24"/>
        </w:rPr>
        <w:t xml:space="preserve"> </w:t>
      </w:r>
      <w:r w:rsidRPr="001E14E4">
        <w:rPr>
          <w:rFonts w:cs="Arial"/>
          <w:szCs w:val="24"/>
        </w:rPr>
        <w:t xml:space="preserve">obavijest o razvrstavanju poslovnog subjekta prema NKD-u. Nakon što je </w:t>
      </w:r>
      <w:r w:rsidRPr="001E14E4">
        <w:rPr>
          <w:rFonts w:cs="Arial"/>
          <w:szCs w:val="24"/>
        </w:rPr>
        <w:lastRenderedPageBreak/>
        <w:t>isto provedeno podnio sam zahtjev za otvaranje žiro-računa stečajnog dužnika kod Podravske banke d.d. Koprivnica.</w:t>
      </w:r>
    </w:p>
    <w:p w:rsidRPr="001E14E4" w:rsidR="005623F6" w:rsidP="005623F6" w:rsidRDefault="005623F6" w14:paraId="1A398F15" w14:textId="77777777">
      <w:pPr>
        <w:pStyle w:val="Tijeloteksta"/>
        <w:spacing w:before="42"/>
        <w:rPr>
          <w:rFonts w:cs="Arial"/>
          <w:szCs w:val="24"/>
        </w:rPr>
      </w:pPr>
    </w:p>
    <w:p w:rsidRPr="001E14E4" w:rsidR="005623F6" w:rsidP="005623F6" w:rsidRDefault="005623F6" w14:paraId="2D32C7FC" w14:textId="77777777">
      <w:pPr>
        <w:pStyle w:val="Tijeloteksta"/>
        <w:spacing w:line="276" w:lineRule="auto"/>
        <w:ind w:left="141" w:right="139" w:firstLine="719"/>
        <w:rPr>
          <w:rFonts w:cs="Arial"/>
          <w:szCs w:val="24"/>
        </w:rPr>
      </w:pPr>
      <w:r w:rsidRPr="001E14E4">
        <w:rPr>
          <w:rFonts w:cs="Arial"/>
          <w:szCs w:val="24"/>
        </w:rPr>
        <w:t>Budući da je na zatvorenom žiro-računu stečajnog dužnika koji se vodio kod Erste &amp; Steiermarkische</w:t>
      </w:r>
      <w:r w:rsidRPr="001E14E4">
        <w:rPr>
          <w:rFonts w:cs="Arial"/>
          <w:spacing w:val="-14"/>
          <w:szCs w:val="24"/>
        </w:rPr>
        <w:t xml:space="preserve"> </w:t>
      </w:r>
      <w:r w:rsidRPr="001E14E4">
        <w:rPr>
          <w:rFonts w:cs="Arial"/>
          <w:szCs w:val="24"/>
        </w:rPr>
        <w:t>bank</w:t>
      </w:r>
      <w:r w:rsidRPr="001E14E4">
        <w:rPr>
          <w:rFonts w:cs="Arial"/>
          <w:spacing w:val="-13"/>
          <w:szCs w:val="24"/>
        </w:rPr>
        <w:t xml:space="preserve"> </w:t>
      </w:r>
      <w:r w:rsidRPr="001E14E4">
        <w:rPr>
          <w:rFonts w:cs="Arial"/>
          <w:szCs w:val="24"/>
        </w:rPr>
        <w:t>d.d.</w:t>
      </w:r>
      <w:r w:rsidRPr="001E14E4">
        <w:rPr>
          <w:rFonts w:cs="Arial"/>
          <w:spacing w:val="-13"/>
          <w:szCs w:val="24"/>
        </w:rPr>
        <w:t xml:space="preserve"> </w:t>
      </w:r>
      <w:r w:rsidRPr="001E14E4">
        <w:rPr>
          <w:rFonts w:cs="Arial"/>
          <w:szCs w:val="24"/>
        </w:rPr>
        <w:t>bilo</w:t>
      </w:r>
      <w:r w:rsidRPr="001E14E4">
        <w:rPr>
          <w:rFonts w:cs="Arial"/>
          <w:spacing w:val="-13"/>
          <w:szCs w:val="24"/>
        </w:rPr>
        <w:t xml:space="preserve"> </w:t>
      </w:r>
      <w:r w:rsidRPr="001E14E4">
        <w:rPr>
          <w:rFonts w:cs="Arial"/>
          <w:szCs w:val="24"/>
        </w:rPr>
        <w:t>317,50</w:t>
      </w:r>
      <w:r w:rsidRPr="001E14E4">
        <w:rPr>
          <w:rFonts w:cs="Arial"/>
          <w:spacing w:val="-13"/>
          <w:szCs w:val="24"/>
        </w:rPr>
        <w:t xml:space="preserve"> </w:t>
      </w:r>
      <w:r w:rsidRPr="001E14E4">
        <w:rPr>
          <w:rFonts w:cs="Arial"/>
          <w:szCs w:val="24"/>
        </w:rPr>
        <w:t>eura,</w:t>
      </w:r>
      <w:r w:rsidRPr="001E14E4">
        <w:rPr>
          <w:rFonts w:cs="Arial"/>
          <w:spacing w:val="-13"/>
          <w:szCs w:val="24"/>
        </w:rPr>
        <w:t xml:space="preserve"> </w:t>
      </w:r>
      <w:r w:rsidRPr="001E14E4">
        <w:rPr>
          <w:rFonts w:cs="Arial"/>
          <w:szCs w:val="24"/>
        </w:rPr>
        <w:t>podnio</w:t>
      </w:r>
      <w:r w:rsidRPr="001E14E4">
        <w:rPr>
          <w:rFonts w:cs="Arial"/>
          <w:spacing w:val="-15"/>
          <w:szCs w:val="24"/>
        </w:rPr>
        <w:t xml:space="preserve"> </w:t>
      </w:r>
      <w:r w:rsidRPr="001E14E4">
        <w:rPr>
          <w:rFonts w:cs="Arial"/>
          <w:szCs w:val="24"/>
        </w:rPr>
        <w:t>sam</w:t>
      </w:r>
      <w:r w:rsidRPr="001E14E4">
        <w:rPr>
          <w:rFonts w:cs="Arial"/>
          <w:spacing w:val="-13"/>
          <w:szCs w:val="24"/>
        </w:rPr>
        <w:t xml:space="preserve"> </w:t>
      </w:r>
      <w:r w:rsidRPr="001E14E4">
        <w:rPr>
          <w:rFonts w:cs="Arial"/>
          <w:szCs w:val="24"/>
        </w:rPr>
        <w:t>zahtjev</w:t>
      </w:r>
      <w:r w:rsidRPr="001E14E4">
        <w:rPr>
          <w:rFonts w:cs="Arial"/>
          <w:spacing w:val="-15"/>
          <w:szCs w:val="24"/>
        </w:rPr>
        <w:t xml:space="preserve"> </w:t>
      </w:r>
      <w:r w:rsidRPr="001E14E4">
        <w:rPr>
          <w:rFonts w:cs="Arial"/>
          <w:szCs w:val="24"/>
        </w:rPr>
        <w:t>za</w:t>
      </w:r>
      <w:r w:rsidRPr="001E14E4">
        <w:rPr>
          <w:rFonts w:cs="Arial"/>
          <w:spacing w:val="-14"/>
          <w:szCs w:val="24"/>
        </w:rPr>
        <w:t xml:space="preserve"> </w:t>
      </w:r>
      <w:r w:rsidRPr="001E14E4">
        <w:rPr>
          <w:rFonts w:cs="Arial"/>
          <w:szCs w:val="24"/>
        </w:rPr>
        <w:t>prijenos</w:t>
      </w:r>
      <w:r w:rsidRPr="001E14E4">
        <w:rPr>
          <w:rFonts w:cs="Arial"/>
          <w:spacing w:val="-13"/>
          <w:szCs w:val="24"/>
        </w:rPr>
        <w:t xml:space="preserve"> </w:t>
      </w:r>
      <w:r w:rsidRPr="001E14E4">
        <w:rPr>
          <w:rFonts w:cs="Arial"/>
          <w:szCs w:val="24"/>
        </w:rPr>
        <w:t>navedenih</w:t>
      </w:r>
      <w:r w:rsidRPr="001E14E4">
        <w:rPr>
          <w:rFonts w:cs="Arial"/>
          <w:spacing w:val="-11"/>
          <w:szCs w:val="24"/>
        </w:rPr>
        <w:t xml:space="preserve"> </w:t>
      </w:r>
      <w:r w:rsidRPr="001E14E4">
        <w:rPr>
          <w:rFonts w:cs="Arial"/>
          <w:szCs w:val="24"/>
        </w:rPr>
        <w:t>novčanih sredstava na novootvoreni žiro-račun stečajnog dužnika, te su isti isplaćeni u cijelosti.</w:t>
      </w:r>
    </w:p>
    <w:p w:rsidRPr="001E14E4" w:rsidR="005623F6" w:rsidP="005623F6" w:rsidRDefault="005623F6" w14:paraId="102EE099" w14:textId="77777777">
      <w:pPr>
        <w:pStyle w:val="Tijeloteksta"/>
        <w:spacing w:before="42"/>
        <w:rPr>
          <w:rFonts w:cs="Arial"/>
          <w:szCs w:val="24"/>
        </w:rPr>
      </w:pPr>
    </w:p>
    <w:p w:rsidRPr="001E14E4" w:rsidR="005623F6" w:rsidP="005623F6" w:rsidRDefault="005623F6" w14:paraId="716AFD15" w14:textId="77777777">
      <w:pPr>
        <w:pStyle w:val="Tijeloteksta"/>
        <w:spacing w:line="276" w:lineRule="auto"/>
        <w:ind w:left="141" w:right="138" w:firstLine="719"/>
        <w:rPr>
          <w:rFonts w:cs="Arial"/>
          <w:szCs w:val="24"/>
        </w:rPr>
      </w:pPr>
      <w:r w:rsidRPr="001E14E4">
        <w:rPr>
          <w:rFonts w:cs="Arial"/>
          <w:szCs w:val="24"/>
        </w:rPr>
        <w:t>Tablice</w:t>
      </w:r>
      <w:r w:rsidRPr="001E14E4">
        <w:rPr>
          <w:rFonts w:cs="Arial"/>
          <w:spacing w:val="-9"/>
          <w:szCs w:val="24"/>
        </w:rPr>
        <w:t xml:space="preserve"> </w:t>
      </w:r>
      <w:r w:rsidRPr="001E14E4">
        <w:rPr>
          <w:rFonts w:cs="Arial"/>
          <w:szCs w:val="24"/>
        </w:rPr>
        <w:t>prijavljenih</w:t>
      </w:r>
      <w:r w:rsidRPr="001E14E4">
        <w:rPr>
          <w:rFonts w:cs="Arial"/>
          <w:spacing w:val="-8"/>
          <w:szCs w:val="24"/>
        </w:rPr>
        <w:t xml:space="preserve"> </w:t>
      </w:r>
      <w:r w:rsidRPr="001E14E4">
        <w:rPr>
          <w:rFonts w:cs="Arial"/>
          <w:szCs w:val="24"/>
        </w:rPr>
        <w:t>tražbina</w:t>
      </w:r>
      <w:r w:rsidRPr="001E14E4">
        <w:rPr>
          <w:rFonts w:cs="Arial"/>
          <w:spacing w:val="-9"/>
          <w:szCs w:val="24"/>
        </w:rPr>
        <w:t xml:space="preserve"> </w:t>
      </w:r>
      <w:r w:rsidRPr="001E14E4">
        <w:rPr>
          <w:rFonts w:cs="Arial"/>
          <w:szCs w:val="24"/>
        </w:rPr>
        <w:t>dostavit</w:t>
      </w:r>
      <w:r w:rsidRPr="001E14E4">
        <w:rPr>
          <w:rFonts w:cs="Arial"/>
          <w:spacing w:val="-8"/>
          <w:szCs w:val="24"/>
        </w:rPr>
        <w:t xml:space="preserve"> </w:t>
      </w:r>
      <w:r w:rsidRPr="001E14E4">
        <w:rPr>
          <w:rFonts w:cs="Arial"/>
          <w:szCs w:val="24"/>
        </w:rPr>
        <w:t>ću</w:t>
      </w:r>
      <w:r w:rsidRPr="001E14E4">
        <w:rPr>
          <w:rFonts w:cs="Arial"/>
          <w:spacing w:val="-8"/>
          <w:szCs w:val="24"/>
        </w:rPr>
        <w:t xml:space="preserve"> </w:t>
      </w:r>
      <w:r w:rsidRPr="001E14E4">
        <w:rPr>
          <w:rFonts w:cs="Arial"/>
          <w:szCs w:val="24"/>
        </w:rPr>
        <w:t>sudu</w:t>
      </w:r>
      <w:r w:rsidRPr="001E14E4">
        <w:rPr>
          <w:rFonts w:cs="Arial"/>
          <w:spacing w:val="-8"/>
          <w:szCs w:val="24"/>
        </w:rPr>
        <w:t xml:space="preserve"> </w:t>
      </w:r>
      <w:r w:rsidRPr="001E14E4">
        <w:rPr>
          <w:rFonts w:cs="Arial"/>
          <w:szCs w:val="24"/>
        </w:rPr>
        <w:t>radi</w:t>
      </w:r>
      <w:r w:rsidRPr="001E14E4">
        <w:rPr>
          <w:rFonts w:cs="Arial"/>
          <w:spacing w:val="-5"/>
          <w:szCs w:val="24"/>
        </w:rPr>
        <w:t xml:space="preserve"> </w:t>
      </w:r>
      <w:r w:rsidRPr="001E14E4">
        <w:rPr>
          <w:rFonts w:cs="Arial"/>
          <w:szCs w:val="24"/>
        </w:rPr>
        <w:t>objave</w:t>
      </w:r>
      <w:r w:rsidRPr="001E14E4">
        <w:rPr>
          <w:rFonts w:cs="Arial"/>
          <w:spacing w:val="-10"/>
          <w:szCs w:val="24"/>
        </w:rPr>
        <w:t xml:space="preserve"> </w:t>
      </w:r>
      <w:r w:rsidRPr="001E14E4">
        <w:rPr>
          <w:rFonts w:cs="Arial"/>
          <w:szCs w:val="24"/>
        </w:rPr>
        <w:t>na</w:t>
      </w:r>
      <w:r w:rsidRPr="001E14E4">
        <w:rPr>
          <w:rFonts w:cs="Arial"/>
          <w:spacing w:val="-9"/>
          <w:szCs w:val="24"/>
        </w:rPr>
        <w:t xml:space="preserve"> </w:t>
      </w:r>
      <w:r w:rsidRPr="001E14E4">
        <w:rPr>
          <w:rFonts w:cs="Arial"/>
          <w:szCs w:val="24"/>
        </w:rPr>
        <w:t>mrežnoj</w:t>
      </w:r>
      <w:r w:rsidRPr="001E14E4">
        <w:rPr>
          <w:rFonts w:cs="Arial"/>
          <w:spacing w:val="-8"/>
          <w:szCs w:val="24"/>
        </w:rPr>
        <w:t xml:space="preserve"> </w:t>
      </w:r>
      <w:r w:rsidRPr="001E14E4">
        <w:rPr>
          <w:rFonts w:cs="Arial"/>
          <w:szCs w:val="24"/>
        </w:rPr>
        <w:t>stranici</w:t>
      </w:r>
      <w:r w:rsidRPr="001E14E4">
        <w:rPr>
          <w:rFonts w:cs="Arial"/>
          <w:spacing w:val="-8"/>
          <w:szCs w:val="24"/>
        </w:rPr>
        <w:t xml:space="preserve"> </w:t>
      </w:r>
      <w:r w:rsidRPr="001E14E4">
        <w:rPr>
          <w:rFonts w:cs="Arial"/>
          <w:szCs w:val="24"/>
        </w:rPr>
        <w:t>e-Oglasna ploča suda, a najkasnije osam dana prije održavanja ispitnoga ročišta, zajedno s prijavama tražbina vjerovnika.</w:t>
      </w:r>
    </w:p>
    <w:p w:rsidRPr="001E14E4" w:rsidR="005623F6" w:rsidP="005623F6" w:rsidRDefault="005623F6" w14:paraId="233D8886" w14:textId="73DE2CDD">
      <w:pPr>
        <w:pStyle w:val="Tijeloteksta"/>
        <w:spacing w:before="72"/>
        <w:ind w:left="336"/>
        <w:jc w:val="center"/>
        <w:rPr>
          <w:rFonts w:cs="Arial"/>
          <w:szCs w:val="24"/>
        </w:rPr>
      </w:pPr>
      <w:r w:rsidRPr="001E14E4">
        <w:rPr>
          <w:rFonts w:cs="Arial"/>
          <w:szCs w:val="24"/>
        </w:rPr>
        <w:t>Slijedom</w:t>
      </w:r>
      <w:r w:rsidRPr="001E14E4">
        <w:rPr>
          <w:rFonts w:cs="Arial"/>
          <w:spacing w:val="-4"/>
          <w:szCs w:val="24"/>
        </w:rPr>
        <w:t xml:space="preserve"> </w:t>
      </w:r>
      <w:r w:rsidRPr="001E14E4">
        <w:rPr>
          <w:rFonts w:cs="Arial"/>
          <w:szCs w:val="24"/>
        </w:rPr>
        <w:t>navedenog, predlažem</w:t>
      </w:r>
      <w:r w:rsidRPr="001E14E4">
        <w:rPr>
          <w:rFonts w:cs="Arial"/>
          <w:spacing w:val="2"/>
          <w:szCs w:val="24"/>
        </w:rPr>
        <w:t xml:space="preserve"> </w:t>
      </w:r>
      <w:r w:rsidRPr="001E14E4">
        <w:rPr>
          <w:rFonts w:cs="Arial"/>
          <w:szCs w:val="24"/>
        </w:rPr>
        <w:t>vjerovnicima</w:t>
      </w:r>
      <w:r w:rsidRPr="001E14E4">
        <w:rPr>
          <w:rFonts w:cs="Arial"/>
          <w:spacing w:val="-2"/>
          <w:szCs w:val="24"/>
        </w:rPr>
        <w:t xml:space="preserve"> </w:t>
      </w:r>
      <w:r w:rsidRPr="001E14E4">
        <w:rPr>
          <w:rFonts w:cs="Arial"/>
          <w:szCs w:val="24"/>
        </w:rPr>
        <w:t>da</w:t>
      </w:r>
      <w:r w:rsidRPr="001E14E4">
        <w:rPr>
          <w:rFonts w:cs="Arial"/>
          <w:spacing w:val="-1"/>
          <w:szCs w:val="24"/>
        </w:rPr>
        <w:t xml:space="preserve"> </w:t>
      </w:r>
      <w:r w:rsidRPr="001E14E4">
        <w:rPr>
          <w:rFonts w:cs="Arial"/>
          <w:szCs w:val="24"/>
        </w:rPr>
        <w:t>se</w:t>
      </w:r>
      <w:r w:rsidRPr="001E14E4">
        <w:rPr>
          <w:rFonts w:cs="Arial"/>
          <w:spacing w:val="-3"/>
          <w:szCs w:val="24"/>
        </w:rPr>
        <w:t xml:space="preserve"> </w:t>
      </w:r>
      <w:r w:rsidRPr="001E14E4">
        <w:rPr>
          <w:rFonts w:cs="Arial"/>
          <w:szCs w:val="24"/>
        </w:rPr>
        <w:t>donesu</w:t>
      </w:r>
      <w:r w:rsidRPr="001E14E4">
        <w:rPr>
          <w:rFonts w:cs="Arial"/>
          <w:spacing w:val="-1"/>
          <w:szCs w:val="24"/>
        </w:rPr>
        <w:t xml:space="preserve"> </w:t>
      </w:r>
      <w:r w:rsidRPr="001E14E4">
        <w:rPr>
          <w:rFonts w:cs="Arial"/>
          <w:spacing w:val="-2"/>
          <w:szCs w:val="24"/>
        </w:rPr>
        <w:t>sljedeće</w:t>
      </w:r>
    </w:p>
    <w:p w:rsidRPr="001E14E4" w:rsidR="005623F6" w:rsidP="005623F6" w:rsidRDefault="005623F6" w14:paraId="0AAB3E05" w14:textId="77777777">
      <w:pPr>
        <w:pStyle w:val="Tijeloteksta"/>
        <w:spacing w:before="84"/>
        <w:rPr>
          <w:rFonts w:cs="Arial"/>
          <w:szCs w:val="24"/>
        </w:rPr>
      </w:pPr>
    </w:p>
    <w:p w:rsidRPr="001E14E4" w:rsidR="005623F6" w:rsidP="005623F6" w:rsidRDefault="005623F6" w14:paraId="66770847" w14:textId="77777777">
      <w:pPr>
        <w:pStyle w:val="Tijeloteksta"/>
        <w:ind w:left="336" w:right="336"/>
        <w:jc w:val="center"/>
        <w:rPr>
          <w:rFonts w:cs="Arial"/>
          <w:szCs w:val="24"/>
        </w:rPr>
      </w:pPr>
      <w:r w:rsidRPr="001E14E4">
        <w:rPr>
          <w:rFonts w:cs="Arial"/>
          <w:szCs w:val="24"/>
        </w:rPr>
        <w:t>O D</w:t>
      </w:r>
      <w:r w:rsidRPr="001E14E4">
        <w:rPr>
          <w:rFonts w:cs="Arial"/>
          <w:spacing w:val="1"/>
          <w:szCs w:val="24"/>
        </w:rPr>
        <w:t xml:space="preserve"> </w:t>
      </w:r>
      <w:r w:rsidRPr="001E14E4">
        <w:rPr>
          <w:rFonts w:cs="Arial"/>
          <w:szCs w:val="24"/>
        </w:rPr>
        <w:t>L</w:t>
      </w:r>
      <w:r w:rsidRPr="001E14E4">
        <w:rPr>
          <w:rFonts w:cs="Arial"/>
          <w:spacing w:val="-3"/>
          <w:szCs w:val="24"/>
        </w:rPr>
        <w:t xml:space="preserve"> </w:t>
      </w:r>
      <w:r w:rsidRPr="001E14E4">
        <w:rPr>
          <w:rFonts w:cs="Arial"/>
          <w:szCs w:val="24"/>
        </w:rPr>
        <w:t>U K</w:t>
      </w:r>
      <w:r w:rsidRPr="001E14E4">
        <w:rPr>
          <w:rFonts w:cs="Arial"/>
          <w:spacing w:val="-1"/>
          <w:szCs w:val="24"/>
        </w:rPr>
        <w:t xml:space="preserve"> </w:t>
      </w:r>
      <w:r w:rsidRPr="001E14E4">
        <w:rPr>
          <w:rFonts w:cs="Arial"/>
          <w:spacing w:val="-12"/>
          <w:szCs w:val="24"/>
        </w:rPr>
        <w:t>E</w:t>
      </w:r>
    </w:p>
    <w:p w:rsidRPr="001E14E4" w:rsidR="005623F6" w:rsidP="005623F6" w:rsidRDefault="005623F6" w14:paraId="7F856A0D" w14:textId="77777777">
      <w:pPr>
        <w:pStyle w:val="Tijeloteksta"/>
        <w:spacing w:before="82"/>
        <w:rPr>
          <w:rFonts w:cs="Arial"/>
          <w:szCs w:val="24"/>
        </w:rPr>
      </w:pPr>
    </w:p>
    <w:p w:rsidRPr="005623F6" w:rsidR="005623F6" w:rsidP="005623F6" w:rsidRDefault="005623F6" w14:paraId="59B25AB1" w14:textId="60C9E25B">
      <w:pPr>
        <w:pStyle w:val="Odlomakpopisa"/>
        <w:widowControl w:val="false"/>
        <w:numPr>
          <w:ilvl w:val="1"/>
          <w:numId w:val="8"/>
        </w:numPr>
        <w:tabs>
          <w:tab w:val="left" w:pos="1221"/>
        </w:tabs>
        <w:autoSpaceDE w:val="false"/>
        <w:autoSpaceDN w:val="false"/>
        <w:spacing w:after="0" w:line="240" w:lineRule="auto"/>
        <w:contextualSpacing w:val="false"/>
        <w:rPr>
          <w:rFonts w:ascii="Arial" w:hAnsi="Arial" w:cs="Arial"/>
          <w:sz w:val="24"/>
          <w:szCs w:val="24"/>
        </w:rPr>
      </w:pPr>
      <w:r w:rsidRPr="001E14E4">
        <w:rPr>
          <w:rFonts w:ascii="Arial" w:hAnsi="Arial" w:cs="Arial"/>
          <w:sz w:val="24"/>
          <w:szCs w:val="24"/>
        </w:rPr>
        <w:t>Prihvaća</w:t>
      </w:r>
      <w:r w:rsidRPr="001E14E4">
        <w:rPr>
          <w:rFonts w:ascii="Arial" w:hAnsi="Arial" w:cs="Arial"/>
          <w:spacing w:val="-4"/>
          <w:sz w:val="24"/>
          <w:szCs w:val="24"/>
        </w:rPr>
        <w:t xml:space="preserve"> </w:t>
      </w:r>
      <w:r w:rsidRPr="001E14E4">
        <w:rPr>
          <w:rFonts w:ascii="Arial" w:hAnsi="Arial" w:cs="Arial"/>
          <w:sz w:val="24"/>
          <w:szCs w:val="24"/>
        </w:rPr>
        <w:t>se</w:t>
      </w:r>
      <w:r w:rsidRPr="001E14E4">
        <w:rPr>
          <w:rFonts w:ascii="Arial" w:hAnsi="Arial" w:cs="Arial"/>
          <w:spacing w:val="-1"/>
          <w:sz w:val="24"/>
          <w:szCs w:val="24"/>
        </w:rPr>
        <w:t xml:space="preserve"> </w:t>
      </w:r>
      <w:r w:rsidRPr="001E14E4">
        <w:rPr>
          <w:rFonts w:ascii="Arial" w:hAnsi="Arial" w:cs="Arial"/>
          <w:sz w:val="24"/>
          <w:szCs w:val="24"/>
        </w:rPr>
        <w:t>izvješće</w:t>
      </w:r>
      <w:r w:rsidRPr="001E14E4">
        <w:rPr>
          <w:rFonts w:ascii="Arial" w:hAnsi="Arial" w:cs="Arial"/>
          <w:spacing w:val="-1"/>
          <w:sz w:val="24"/>
          <w:szCs w:val="24"/>
        </w:rPr>
        <w:t xml:space="preserve"> </w:t>
      </w:r>
      <w:r w:rsidRPr="001E14E4">
        <w:rPr>
          <w:rFonts w:ascii="Arial" w:hAnsi="Arial" w:cs="Arial"/>
          <w:sz w:val="24"/>
          <w:szCs w:val="24"/>
        </w:rPr>
        <w:t>stečajnog</w:t>
      </w:r>
      <w:r w:rsidRPr="001E14E4">
        <w:rPr>
          <w:rFonts w:ascii="Arial" w:hAnsi="Arial" w:cs="Arial"/>
          <w:spacing w:val="-2"/>
          <w:sz w:val="24"/>
          <w:szCs w:val="24"/>
        </w:rPr>
        <w:t xml:space="preserve"> </w:t>
      </w:r>
      <w:r w:rsidRPr="001E14E4">
        <w:rPr>
          <w:rFonts w:ascii="Arial" w:hAnsi="Arial" w:cs="Arial"/>
          <w:sz w:val="24"/>
          <w:szCs w:val="24"/>
        </w:rPr>
        <w:t>upravitelja</w:t>
      </w:r>
      <w:r w:rsidRPr="001E14E4">
        <w:rPr>
          <w:rFonts w:ascii="Arial" w:hAnsi="Arial" w:cs="Arial"/>
          <w:spacing w:val="-1"/>
          <w:sz w:val="24"/>
          <w:szCs w:val="24"/>
        </w:rPr>
        <w:t xml:space="preserve"> </w:t>
      </w:r>
      <w:r w:rsidRPr="001E14E4">
        <w:rPr>
          <w:rFonts w:ascii="Arial" w:hAnsi="Arial" w:cs="Arial"/>
          <w:sz w:val="24"/>
          <w:szCs w:val="24"/>
        </w:rPr>
        <w:t>od dana</w:t>
      </w:r>
      <w:r w:rsidRPr="001E14E4">
        <w:rPr>
          <w:rFonts w:ascii="Arial" w:hAnsi="Arial" w:cs="Arial"/>
          <w:spacing w:val="1"/>
          <w:sz w:val="24"/>
          <w:szCs w:val="24"/>
        </w:rPr>
        <w:t xml:space="preserve"> </w:t>
      </w:r>
      <w:r w:rsidRPr="001E14E4">
        <w:rPr>
          <w:rFonts w:ascii="Arial" w:hAnsi="Arial" w:cs="Arial"/>
          <w:sz w:val="24"/>
          <w:szCs w:val="24"/>
        </w:rPr>
        <w:t xml:space="preserve">06.10.2025. </w:t>
      </w:r>
      <w:r w:rsidRPr="001E14E4">
        <w:rPr>
          <w:rFonts w:ascii="Arial" w:hAnsi="Arial" w:cs="Arial"/>
          <w:spacing w:val="-2"/>
          <w:sz w:val="24"/>
          <w:szCs w:val="24"/>
        </w:rPr>
        <w:t>godine,</w:t>
      </w:r>
    </w:p>
    <w:p w:rsidRPr="005623F6" w:rsidR="005623F6" w:rsidP="005623F6" w:rsidRDefault="005623F6" w14:paraId="12B8829F" w14:textId="510143D4">
      <w:pPr>
        <w:pStyle w:val="Odlomakpopisa"/>
        <w:widowControl w:val="false"/>
        <w:numPr>
          <w:ilvl w:val="1"/>
          <w:numId w:val="8"/>
        </w:numPr>
        <w:tabs>
          <w:tab w:val="left" w:pos="1221"/>
        </w:tabs>
        <w:autoSpaceDE w:val="false"/>
        <w:autoSpaceDN w:val="false"/>
        <w:spacing w:after="0" w:line="240" w:lineRule="auto"/>
        <w:contextualSpacing w:val="false"/>
        <w:rPr>
          <w:rFonts w:ascii="Arial" w:hAnsi="Arial" w:cs="Arial"/>
          <w:sz w:val="24"/>
          <w:szCs w:val="24"/>
        </w:rPr>
      </w:pPr>
      <w:r w:rsidRPr="001E14E4">
        <w:rPr>
          <w:rFonts w:ascii="Arial" w:hAnsi="Arial" w:cs="Arial"/>
          <w:sz w:val="24"/>
          <w:szCs w:val="24"/>
        </w:rPr>
        <w:t>Obustavlja</w:t>
      </w:r>
      <w:r w:rsidRPr="001E14E4">
        <w:rPr>
          <w:rFonts w:ascii="Arial" w:hAnsi="Arial" w:cs="Arial"/>
          <w:spacing w:val="-4"/>
          <w:sz w:val="24"/>
          <w:szCs w:val="24"/>
        </w:rPr>
        <w:t xml:space="preserve"> </w:t>
      </w:r>
      <w:r w:rsidRPr="001E14E4">
        <w:rPr>
          <w:rFonts w:ascii="Arial" w:hAnsi="Arial" w:cs="Arial"/>
          <w:sz w:val="24"/>
          <w:szCs w:val="24"/>
        </w:rPr>
        <w:t>se</w:t>
      </w:r>
      <w:r w:rsidRPr="001E14E4">
        <w:rPr>
          <w:rFonts w:ascii="Arial" w:hAnsi="Arial" w:cs="Arial"/>
          <w:spacing w:val="-1"/>
          <w:sz w:val="24"/>
          <w:szCs w:val="24"/>
        </w:rPr>
        <w:t xml:space="preserve"> </w:t>
      </w:r>
      <w:r w:rsidRPr="001E14E4">
        <w:rPr>
          <w:rFonts w:ascii="Arial" w:hAnsi="Arial" w:cs="Arial"/>
          <w:sz w:val="24"/>
          <w:szCs w:val="24"/>
        </w:rPr>
        <w:t>poslovanje stečajnog</w:t>
      </w:r>
      <w:r w:rsidRPr="001E14E4">
        <w:rPr>
          <w:rFonts w:ascii="Arial" w:hAnsi="Arial" w:cs="Arial"/>
          <w:spacing w:val="-3"/>
          <w:sz w:val="24"/>
          <w:szCs w:val="24"/>
        </w:rPr>
        <w:t xml:space="preserve"> </w:t>
      </w:r>
      <w:r w:rsidRPr="001E14E4">
        <w:rPr>
          <w:rFonts w:ascii="Arial" w:hAnsi="Arial" w:cs="Arial"/>
          <w:spacing w:val="-2"/>
          <w:sz w:val="24"/>
          <w:szCs w:val="24"/>
        </w:rPr>
        <w:t>dužnika,</w:t>
      </w:r>
    </w:p>
    <w:p w:rsidRPr="005623F6" w:rsidR="005623F6" w:rsidP="005623F6" w:rsidRDefault="005623F6" w14:paraId="37F978C7" w14:textId="414C9649">
      <w:pPr>
        <w:pStyle w:val="Odlomakpopisa"/>
        <w:widowControl w:val="false"/>
        <w:numPr>
          <w:ilvl w:val="1"/>
          <w:numId w:val="8"/>
        </w:numPr>
        <w:tabs>
          <w:tab w:val="left" w:pos="1221"/>
        </w:tabs>
        <w:autoSpaceDE w:val="false"/>
        <w:autoSpaceDN w:val="false"/>
        <w:spacing w:after="0" w:line="240" w:lineRule="auto"/>
        <w:ind w:right="140"/>
        <w:contextualSpacing w:val="false"/>
        <w:jc w:val="both"/>
        <w:rPr>
          <w:rFonts w:ascii="Arial" w:hAnsi="Arial" w:cs="Arial"/>
          <w:sz w:val="24"/>
          <w:szCs w:val="24"/>
        </w:rPr>
      </w:pPr>
      <w:r w:rsidRPr="001E14E4">
        <w:rPr>
          <w:rFonts w:ascii="Arial" w:hAnsi="Arial" w:cs="Arial"/>
          <w:sz w:val="24"/>
          <w:szCs w:val="24"/>
        </w:rPr>
        <w:t>Daje se suglasnost stečajnom upravitelju da se vozilo prodaje otvaranjem pisanih ponuda kod javnog bilježnika, u iznosu od 9.000,00 eura, te da se za svaku eventualnu sljedeću prodaju početna cijena za nadmetanje umanji za 20% od prethodne prodaje,</w:t>
      </w:r>
    </w:p>
    <w:p w:rsidRPr="005623F6" w:rsidR="00D95DD7" w:rsidP="005623F6" w:rsidRDefault="005623F6" w14:paraId="0077988C" w14:textId="1AFE2F9E">
      <w:pPr>
        <w:pStyle w:val="Odlomakpopisa"/>
        <w:widowControl w:val="false"/>
        <w:numPr>
          <w:ilvl w:val="1"/>
          <w:numId w:val="8"/>
        </w:numPr>
        <w:tabs>
          <w:tab w:val="left" w:pos="1221"/>
        </w:tabs>
        <w:autoSpaceDE w:val="false"/>
        <w:autoSpaceDN w:val="false"/>
        <w:spacing w:after="0" w:line="240" w:lineRule="auto"/>
        <w:ind w:right="140"/>
        <w:contextualSpacing w:val="false"/>
        <w:jc w:val="both"/>
        <w:rPr>
          <w:rFonts w:ascii="Arial" w:hAnsi="Arial" w:cs="Arial"/>
          <w:sz w:val="24"/>
          <w:szCs w:val="24"/>
        </w:rPr>
      </w:pPr>
      <w:r>
        <w:rPr>
          <w:rFonts w:ascii="Arial" w:hAnsi="Arial" w:cs="Arial"/>
          <w:sz w:val="24"/>
          <w:szCs w:val="24"/>
        </w:rPr>
        <w:t>Razno</w:t>
      </w:r>
    </w:p>
    <w:p w:rsidRPr="00596FBC" w:rsidR="00D95DD7" w:rsidP="00A873BF" w:rsidRDefault="00D95DD7" w14:paraId="618D8FF7" w14:textId="77777777">
      <w:pPr>
        <w:pStyle w:val="Odlomakpopisa"/>
        <w:widowControl w:val="false"/>
        <w:tabs>
          <w:tab w:val="left" w:pos="863"/>
        </w:tabs>
        <w:autoSpaceDE w:val="false"/>
        <w:autoSpaceDN w:val="false"/>
        <w:spacing w:after="0" w:line="240" w:lineRule="auto"/>
        <w:ind w:left="863" w:right="1126"/>
        <w:contextualSpacing w:val="false"/>
        <w:jc w:val="both"/>
        <w:rPr>
          <w:rFonts w:ascii="Arial" w:hAnsi="Arial" w:cs="Arial"/>
          <w:bCs/>
          <w:sz w:val="24"/>
          <w:szCs w:val="24"/>
        </w:rPr>
      </w:pPr>
    </w:p>
    <w:p w:rsidRPr="00596FBC" w:rsidR="00BA488A" w:rsidP="00BA488A" w:rsidRDefault="00BA488A" w14:paraId="7B1122C2" w14:textId="77777777">
      <w:pPr>
        <w:ind w:firstLine="720"/>
        <w:jc w:val="both"/>
        <w:rPr>
          <w:rFonts w:ascii="Arial" w:hAnsi="Arial" w:cs="Arial"/>
          <w:sz w:val="24"/>
          <w:szCs w:val="24"/>
        </w:rPr>
      </w:pPr>
      <w:r w:rsidRPr="00596FBC">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00E842D8" w:rsidP="00BA488A" w:rsidRDefault="00E842D8" w14:paraId="39D82231" w14:textId="77777777">
      <w:pPr>
        <w:ind w:firstLine="720"/>
        <w:jc w:val="both"/>
        <w:rPr>
          <w:rFonts w:ascii="Arial" w:hAnsi="Arial" w:cs="Arial"/>
          <w:sz w:val="24"/>
          <w:szCs w:val="24"/>
        </w:rPr>
      </w:pPr>
    </w:p>
    <w:p w:rsidRPr="00596FBC" w:rsidR="00BA488A" w:rsidP="00BA488A" w:rsidRDefault="00BA488A" w14:paraId="5B6F737F" w14:textId="09A92AB5">
      <w:pPr>
        <w:ind w:firstLine="720"/>
        <w:jc w:val="both"/>
        <w:rPr>
          <w:rFonts w:ascii="Arial" w:hAnsi="Arial" w:cs="Arial"/>
          <w:sz w:val="24"/>
          <w:szCs w:val="24"/>
        </w:rPr>
      </w:pPr>
      <w:r w:rsidRPr="00596FBC">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007F1F7D" w:rsidP="00867D87" w:rsidRDefault="007F1F7D" w14:paraId="110E19AF" w14:textId="74078A77">
      <w:pPr>
        <w:ind w:firstLine="720"/>
        <w:jc w:val="both"/>
        <w:rPr>
          <w:rFonts w:ascii="Arial" w:hAnsi="Arial" w:cs="Arial"/>
          <w:sz w:val="24"/>
          <w:szCs w:val="24"/>
        </w:rPr>
      </w:pPr>
    </w:p>
    <w:p w:rsidR="004C547E" w:rsidP="00867D87" w:rsidRDefault="004C547E" w14:paraId="6057E9DE" w14:textId="08708975">
      <w:pPr>
        <w:ind w:firstLine="720"/>
        <w:jc w:val="both"/>
        <w:rPr>
          <w:rFonts w:ascii="Arial" w:hAnsi="Arial" w:cs="Arial"/>
          <w:sz w:val="24"/>
          <w:szCs w:val="24"/>
        </w:rPr>
      </w:pPr>
      <w:r>
        <w:rPr>
          <w:rFonts w:ascii="Arial" w:hAnsi="Arial" w:cs="Arial"/>
          <w:sz w:val="24"/>
          <w:szCs w:val="24"/>
        </w:rPr>
        <w:t xml:space="preserve">Stečajni upravitelj predlaže se da se izradi stečajni plan jer je dužnik voljan podmiriti sve tražbine i troškove stečajnog postupka. </w:t>
      </w:r>
    </w:p>
    <w:p w:rsidRPr="00596FBC" w:rsidR="008B24DE" w:rsidP="00867D87" w:rsidRDefault="008B24DE" w14:paraId="60560087" w14:textId="77777777">
      <w:pPr>
        <w:ind w:firstLine="720"/>
        <w:jc w:val="both"/>
        <w:rPr>
          <w:rFonts w:ascii="Arial" w:hAnsi="Arial" w:cs="Arial"/>
          <w:sz w:val="24"/>
          <w:szCs w:val="24"/>
        </w:rPr>
      </w:pPr>
    </w:p>
    <w:p w:rsidRPr="00596FBC" w:rsidR="00867D87" w:rsidP="00867D87" w:rsidRDefault="00867D87" w14:paraId="158F21FC" w14:textId="43A4752B">
      <w:pPr>
        <w:ind w:firstLine="720"/>
        <w:jc w:val="both"/>
        <w:rPr>
          <w:rFonts w:ascii="Arial" w:hAnsi="Arial" w:cs="Arial"/>
          <w:sz w:val="24"/>
          <w:szCs w:val="24"/>
        </w:rPr>
      </w:pPr>
      <w:r w:rsidRPr="00596FBC">
        <w:rPr>
          <w:rFonts w:ascii="Arial" w:hAnsi="Arial" w:cs="Arial"/>
          <w:sz w:val="24"/>
          <w:szCs w:val="24"/>
        </w:rPr>
        <w:t xml:space="preserve">Sud obavještava vjerovnike kako će se glasovati dizanjem ruke. Nakon glasovanja  sud će objaviti rezultate glasovanja. </w:t>
      </w:r>
    </w:p>
    <w:p w:rsidRPr="00596FBC" w:rsidR="00343A8B" w:rsidP="006A30C3" w:rsidRDefault="00343A8B" w14:paraId="485612AE" w14:textId="2F64C136">
      <w:pPr>
        <w:jc w:val="both"/>
        <w:rPr>
          <w:rFonts w:ascii="Arial" w:hAnsi="Arial" w:cs="Arial"/>
          <w:bCs/>
          <w:sz w:val="24"/>
          <w:szCs w:val="24"/>
        </w:rPr>
      </w:pPr>
    </w:p>
    <w:p w:rsidRPr="00596FBC" w:rsidR="00867D87" w:rsidP="00981595" w:rsidRDefault="00FD60BA" w14:paraId="31FBB9A7" w14:textId="1833262F">
      <w:pPr>
        <w:ind w:firstLine="720"/>
        <w:jc w:val="both"/>
        <w:rPr>
          <w:rFonts w:ascii="Arial" w:hAnsi="Arial" w:cs="Arial"/>
          <w:bCs/>
          <w:sz w:val="24"/>
          <w:szCs w:val="24"/>
        </w:rPr>
      </w:pPr>
      <w:r w:rsidRPr="00596FBC">
        <w:rPr>
          <w:rFonts w:ascii="Arial" w:hAnsi="Arial" w:cs="Arial"/>
          <w:bCs/>
          <w:sz w:val="24"/>
          <w:szCs w:val="24"/>
        </w:rPr>
        <w:t>Prisutni stečajni vjerovn</w:t>
      </w:r>
      <w:r w:rsidR="00676E1C">
        <w:rPr>
          <w:rFonts w:ascii="Arial" w:hAnsi="Arial" w:cs="Arial"/>
          <w:bCs/>
          <w:sz w:val="24"/>
          <w:szCs w:val="24"/>
        </w:rPr>
        <w:t>ik</w:t>
      </w:r>
      <w:r w:rsidRPr="00596FBC" w:rsidR="00A116A4">
        <w:rPr>
          <w:rFonts w:ascii="Arial" w:hAnsi="Arial" w:cs="Arial"/>
          <w:bCs/>
          <w:sz w:val="24"/>
          <w:szCs w:val="24"/>
        </w:rPr>
        <w:t xml:space="preserve"> </w:t>
      </w:r>
      <w:r w:rsidR="00676E1C">
        <w:rPr>
          <w:rFonts w:ascii="Arial" w:hAnsi="Arial" w:cs="Arial"/>
          <w:bCs/>
          <w:sz w:val="24"/>
          <w:szCs w:val="24"/>
        </w:rPr>
        <w:t>donosi</w:t>
      </w:r>
      <w:r w:rsidRPr="00596FBC" w:rsidR="00A13A8F">
        <w:rPr>
          <w:rFonts w:ascii="Arial" w:hAnsi="Arial" w:cs="Arial"/>
          <w:bCs/>
          <w:sz w:val="24"/>
          <w:szCs w:val="24"/>
        </w:rPr>
        <w:t xml:space="preserve"> </w:t>
      </w:r>
      <w:r w:rsidRPr="00596FBC">
        <w:rPr>
          <w:rFonts w:ascii="Arial" w:hAnsi="Arial" w:cs="Arial"/>
          <w:bCs/>
          <w:sz w:val="24"/>
          <w:szCs w:val="24"/>
        </w:rPr>
        <w:t>slijedeće</w:t>
      </w:r>
      <w:r w:rsidRPr="00596FBC" w:rsidR="00A751A1">
        <w:rPr>
          <w:rFonts w:ascii="Arial" w:hAnsi="Arial" w:cs="Arial"/>
          <w:bCs/>
          <w:sz w:val="24"/>
          <w:szCs w:val="24"/>
        </w:rPr>
        <w:t xml:space="preserve">: </w:t>
      </w:r>
    </w:p>
    <w:p w:rsidRPr="00596FBC" w:rsidR="00867D87" w:rsidP="00867D87" w:rsidRDefault="00867D87" w14:paraId="210E1BBA" w14:textId="77777777">
      <w:pPr>
        <w:jc w:val="both"/>
        <w:rPr>
          <w:rFonts w:ascii="Arial" w:hAnsi="Arial" w:cs="Arial"/>
          <w:bCs/>
          <w:sz w:val="24"/>
          <w:szCs w:val="24"/>
        </w:rPr>
      </w:pPr>
    </w:p>
    <w:p w:rsidRPr="00596FBC" w:rsidR="00380CBB" w:rsidP="00A008E0" w:rsidRDefault="00867D87" w14:paraId="615319DE" w14:textId="0E2ACEDA">
      <w:pPr>
        <w:jc w:val="center"/>
        <w:rPr>
          <w:rFonts w:ascii="Arial" w:hAnsi="Arial" w:cs="Arial"/>
          <w:bCs/>
          <w:sz w:val="24"/>
          <w:szCs w:val="24"/>
        </w:rPr>
      </w:pPr>
      <w:r w:rsidRPr="00596FBC">
        <w:rPr>
          <w:rFonts w:ascii="Arial" w:hAnsi="Arial" w:cs="Arial"/>
          <w:bCs/>
          <w:sz w:val="24"/>
          <w:szCs w:val="24"/>
        </w:rPr>
        <w:t>O D L U K E</w:t>
      </w:r>
    </w:p>
    <w:p w:rsidRPr="00596FBC" w:rsidR="007D7B5F" w:rsidP="00A008E0" w:rsidRDefault="007D7B5F" w14:paraId="1B4E3772" w14:textId="77777777">
      <w:pPr>
        <w:jc w:val="center"/>
        <w:rPr>
          <w:rFonts w:ascii="Arial" w:hAnsi="Arial" w:cs="Arial"/>
          <w:bCs/>
          <w:sz w:val="24"/>
          <w:szCs w:val="24"/>
        </w:rPr>
      </w:pPr>
    </w:p>
    <w:p w:rsidRPr="005623F6" w:rsidR="005623F6" w:rsidP="005623F6" w:rsidRDefault="005623F6" w14:paraId="61094975" w14:textId="77777777">
      <w:pPr>
        <w:pStyle w:val="Odlomakpopisa"/>
        <w:widowControl w:val="false"/>
        <w:numPr>
          <w:ilvl w:val="0"/>
          <w:numId w:val="9"/>
        </w:numPr>
        <w:tabs>
          <w:tab w:val="left" w:pos="1221"/>
        </w:tabs>
        <w:autoSpaceDE w:val="false"/>
        <w:autoSpaceDN w:val="false"/>
        <w:spacing w:after="0" w:line="240" w:lineRule="auto"/>
        <w:contextualSpacing w:val="false"/>
        <w:rPr>
          <w:rFonts w:ascii="Arial" w:hAnsi="Arial" w:cs="Arial"/>
          <w:sz w:val="24"/>
          <w:szCs w:val="24"/>
        </w:rPr>
      </w:pPr>
      <w:r w:rsidRPr="001E14E4">
        <w:rPr>
          <w:rFonts w:ascii="Arial" w:hAnsi="Arial" w:cs="Arial"/>
          <w:sz w:val="24"/>
          <w:szCs w:val="24"/>
        </w:rPr>
        <w:t>Prihvaća</w:t>
      </w:r>
      <w:r w:rsidRPr="001E14E4">
        <w:rPr>
          <w:rFonts w:ascii="Arial" w:hAnsi="Arial" w:cs="Arial"/>
          <w:spacing w:val="-4"/>
          <w:sz w:val="24"/>
          <w:szCs w:val="24"/>
        </w:rPr>
        <w:t xml:space="preserve"> </w:t>
      </w:r>
      <w:r w:rsidRPr="001E14E4">
        <w:rPr>
          <w:rFonts w:ascii="Arial" w:hAnsi="Arial" w:cs="Arial"/>
          <w:sz w:val="24"/>
          <w:szCs w:val="24"/>
        </w:rPr>
        <w:t>se</w:t>
      </w:r>
      <w:r w:rsidRPr="001E14E4">
        <w:rPr>
          <w:rFonts w:ascii="Arial" w:hAnsi="Arial" w:cs="Arial"/>
          <w:spacing w:val="-1"/>
          <w:sz w:val="24"/>
          <w:szCs w:val="24"/>
        </w:rPr>
        <w:t xml:space="preserve"> </w:t>
      </w:r>
      <w:r w:rsidRPr="001E14E4">
        <w:rPr>
          <w:rFonts w:ascii="Arial" w:hAnsi="Arial" w:cs="Arial"/>
          <w:sz w:val="24"/>
          <w:szCs w:val="24"/>
        </w:rPr>
        <w:t>izvješće</w:t>
      </w:r>
      <w:r w:rsidRPr="001E14E4">
        <w:rPr>
          <w:rFonts w:ascii="Arial" w:hAnsi="Arial" w:cs="Arial"/>
          <w:spacing w:val="-1"/>
          <w:sz w:val="24"/>
          <w:szCs w:val="24"/>
        </w:rPr>
        <w:t xml:space="preserve"> </w:t>
      </w:r>
      <w:r w:rsidRPr="001E14E4">
        <w:rPr>
          <w:rFonts w:ascii="Arial" w:hAnsi="Arial" w:cs="Arial"/>
          <w:sz w:val="24"/>
          <w:szCs w:val="24"/>
        </w:rPr>
        <w:t>stečajnog</w:t>
      </w:r>
      <w:r w:rsidRPr="001E14E4">
        <w:rPr>
          <w:rFonts w:ascii="Arial" w:hAnsi="Arial" w:cs="Arial"/>
          <w:spacing w:val="-2"/>
          <w:sz w:val="24"/>
          <w:szCs w:val="24"/>
        </w:rPr>
        <w:t xml:space="preserve"> </w:t>
      </w:r>
      <w:r w:rsidRPr="001E14E4">
        <w:rPr>
          <w:rFonts w:ascii="Arial" w:hAnsi="Arial" w:cs="Arial"/>
          <w:sz w:val="24"/>
          <w:szCs w:val="24"/>
        </w:rPr>
        <w:t>upravitelja</w:t>
      </w:r>
      <w:r w:rsidRPr="001E14E4">
        <w:rPr>
          <w:rFonts w:ascii="Arial" w:hAnsi="Arial" w:cs="Arial"/>
          <w:spacing w:val="-1"/>
          <w:sz w:val="24"/>
          <w:szCs w:val="24"/>
        </w:rPr>
        <w:t xml:space="preserve"> </w:t>
      </w:r>
      <w:r w:rsidRPr="001E14E4">
        <w:rPr>
          <w:rFonts w:ascii="Arial" w:hAnsi="Arial" w:cs="Arial"/>
          <w:sz w:val="24"/>
          <w:szCs w:val="24"/>
        </w:rPr>
        <w:t>od dana</w:t>
      </w:r>
      <w:r w:rsidRPr="001E14E4">
        <w:rPr>
          <w:rFonts w:ascii="Arial" w:hAnsi="Arial" w:cs="Arial"/>
          <w:spacing w:val="1"/>
          <w:sz w:val="24"/>
          <w:szCs w:val="24"/>
        </w:rPr>
        <w:t xml:space="preserve"> </w:t>
      </w:r>
      <w:r w:rsidRPr="001E14E4">
        <w:rPr>
          <w:rFonts w:ascii="Arial" w:hAnsi="Arial" w:cs="Arial"/>
          <w:sz w:val="24"/>
          <w:szCs w:val="24"/>
        </w:rPr>
        <w:t xml:space="preserve">06.10.2025. </w:t>
      </w:r>
      <w:r w:rsidRPr="001E14E4">
        <w:rPr>
          <w:rFonts w:ascii="Arial" w:hAnsi="Arial" w:cs="Arial"/>
          <w:spacing w:val="-2"/>
          <w:sz w:val="24"/>
          <w:szCs w:val="24"/>
        </w:rPr>
        <w:t>godine,</w:t>
      </w:r>
    </w:p>
    <w:p w:rsidRPr="00E842D8" w:rsidR="005623F6" w:rsidP="005623F6" w:rsidRDefault="005623F6" w14:paraId="3C53F2BC" w14:textId="6892DD97">
      <w:pPr>
        <w:pStyle w:val="Odlomakpopisa"/>
        <w:widowControl w:val="false"/>
        <w:numPr>
          <w:ilvl w:val="0"/>
          <w:numId w:val="9"/>
        </w:numPr>
        <w:tabs>
          <w:tab w:val="left" w:pos="1221"/>
        </w:tabs>
        <w:autoSpaceDE w:val="false"/>
        <w:autoSpaceDN w:val="false"/>
        <w:spacing w:after="0" w:line="240" w:lineRule="auto"/>
        <w:contextualSpacing w:val="false"/>
        <w:rPr>
          <w:rFonts w:ascii="Arial" w:hAnsi="Arial" w:cs="Arial"/>
          <w:sz w:val="24"/>
          <w:szCs w:val="24"/>
        </w:rPr>
      </w:pPr>
      <w:r w:rsidRPr="001E14E4">
        <w:rPr>
          <w:rFonts w:ascii="Arial" w:hAnsi="Arial" w:cs="Arial"/>
          <w:sz w:val="24"/>
          <w:szCs w:val="24"/>
        </w:rPr>
        <w:t>Obustavlja</w:t>
      </w:r>
      <w:r w:rsidRPr="001E14E4">
        <w:rPr>
          <w:rFonts w:ascii="Arial" w:hAnsi="Arial" w:cs="Arial"/>
          <w:spacing w:val="-4"/>
          <w:sz w:val="24"/>
          <w:szCs w:val="24"/>
        </w:rPr>
        <w:t xml:space="preserve"> </w:t>
      </w:r>
      <w:r w:rsidRPr="001E14E4">
        <w:rPr>
          <w:rFonts w:ascii="Arial" w:hAnsi="Arial" w:cs="Arial"/>
          <w:sz w:val="24"/>
          <w:szCs w:val="24"/>
        </w:rPr>
        <w:t>se</w:t>
      </w:r>
      <w:r w:rsidRPr="001E14E4">
        <w:rPr>
          <w:rFonts w:ascii="Arial" w:hAnsi="Arial" w:cs="Arial"/>
          <w:spacing w:val="-1"/>
          <w:sz w:val="24"/>
          <w:szCs w:val="24"/>
        </w:rPr>
        <w:t xml:space="preserve"> </w:t>
      </w:r>
      <w:r w:rsidRPr="001E14E4">
        <w:rPr>
          <w:rFonts w:ascii="Arial" w:hAnsi="Arial" w:cs="Arial"/>
          <w:sz w:val="24"/>
          <w:szCs w:val="24"/>
        </w:rPr>
        <w:t>poslovanje stečajnog</w:t>
      </w:r>
      <w:r w:rsidRPr="001E14E4">
        <w:rPr>
          <w:rFonts w:ascii="Arial" w:hAnsi="Arial" w:cs="Arial"/>
          <w:spacing w:val="-3"/>
          <w:sz w:val="24"/>
          <w:szCs w:val="24"/>
        </w:rPr>
        <w:t xml:space="preserve"> </w:t>
      </w:r>
      <w:r w:rsidRPr="001E14E4">
        <w:rPr>
          <w:rFonts w:ascii="Arial" w:hAnsi="Arial" w:cs="Arial"/>
          <w:spacing w:val="-2"/>
          <w:sz w:val="24"/>
          <w:szCs w:val="24"/>
        </w:rPr>
        <w:t>dužnika,</w:t>
      </w:r>
    </w:p>
    <w:p w:rsidRPr="00D03E7C" w:rsidR="00E842D8" w:rsidP="00E842D8" w:rsidRDefault="00E842D8" w14:paraId="7BE0ED37" w14:textId="538CCF39">
      <w:pPr>
        <w:pStyle w:val="Odlomakpopisa"/>
        <w:widowControl w:val="false"/>
        <w:numPr>
          <w:ilvl w:val="0"/>
          <w:numId w:val="9"/>
        </w:numPr>
        <w:tabs>
          <w:tab w:val="left" w:pos="1221"/>
        </w:tabs>
        <w:autoSpaceDE w:val="false"/>
        <w:autoSpaceDN w:val="false"/>
        <w:spacing w:after="0" w:line="240" w:lineRule="auto"/>
        <w:contextualSpacing w:val="false"/>
        <w:rPr>
          <w:rFonts w:ascii="Arial" w:hAnsi="Arial" w:cs="Arial"/>
          <w:sz w:val="24"/>
          <w:szCs w:val="24"/>
        </w:rPr>
      </w:pPr>
      <w:r>
        <w:rPr>
          <w:rFonts w:ascii="Arial" w:hAnsi="Arial" w:cs="Arial"/>
          <w:spacing w:val="-2"/>
          <w:sz w:val="24"/>
          <w:szCs w:val="24"/>
        </w:rPr>
        <w:t xml:space="preserve">Nalaže se stečajnom upravitelju da u roku 8 dana stupi u posjed vozila u </w:t>
      </w:r>
      <w:r>
        <w:rPr>
          <w:rFonts w:ascii="Arial" w:hAnsi="Arial" w:cs="Arial"/>
          <w:spacing w:val="-2"/>
          <w:sz w:val="24"/>
          <w:szCs w:val="24"/>
        </w:rPr>
        <w:lastRenderedPageBreak/>
        <w:t xml:space="preserve">vlasništvu stečajnog dužnika. </w:t>
      </w:r>
    </w:p>
    <w:p w:rsidRPr="005623F6" w:rsidR="00FC17EB" w:rsidP="005623F6" w:rsidRDefault="00FC17EB" w14:paraId="2C7345B3" w14:textId="56055629">
      <w:pPr>
        <w:pStyle w:val="Odlomakpopisa"/>
        <w:widowControl w:val="false"/>
        <w:numPr>
          <w:ilvl w:val="0"/>
          <w:numId w:val="9"/>
        </w:numPr>
        <w:tabs>
          <w:tab w:val="left" w:pos="1221"/>
        </w:tabs>
        <w:autoSpaceDE w:val="false"/>
        <w:autoSpaceDN w:val="false"/>
        <w:spacing w:after="0" w:line="240" w:lineRule="auto"/>
        <w:contextualSpacing w:val="false"/>
        <w:rPr>
          <w:rFonts w:ascii="Arial" w:hAnsi="Arial" w:cs="Arial"/>
          <w:sz w:val="24"/>
          <w:szCs w:val="24"/>
        </w:rPr>
      </w:pPr>
      <w:r>
        <w:rPr>
          <w:rFonts w:ascii="Arial" w:hAnsi="Arial" w:cs="Arial"/>
          <w:spacing w:val="-2"/>
          <w:sz w:val="24"/>
          <w:szCs w:val="24"/>
        </w:rPr>
        <w:t>Nalaže se stečajnom upravitelju da izradi Stečajni plan u roku od 30 dana.</w:t>
      </w:r>
    </w:p>
    <w:p w:rsidRPr="007D7B5F" w:rsidR="006350BF" w:rsidP="007D7B5F" w:rsidRDefault="006350BF" w14:paraId="1303AB4F" w14:textId="77777777">
      <w:pPr>
        <w:pStyle w:val="Tijeloteksta"/>
        <w:spacing w:before="8"/>
        <w:ind w:left="720"/>
      </w:pPr>
    </w:p>
    <w:p w:rsidRPr="00CB6BF2" w:rsidR="00867D87" w:rsidP="002A3CBA" w:rsidRDefault="00867D87" w14:paraId="68B50797" w14:textId="64998E66">
      <w:pPr>
        <w:pStyle w:val="Odlomakpopisa"/>
        <w:ind w:left="142" w:firstLine="938"/>
        <w:jc w:val="center"/>
        <w:rPr>
          <w:rFonts w:ascii="Arial" w:hAnsi="Arial" w:cs="Arial"/>
          <w:bCs/>
          <w:sz w:val="24"/>
          <w:szCs w:val="24"/>
        </w:rPr>
      </w:pPr>
      <w:r w:rsidRPr="00CB6BF2">
        <w:rPr>
          <w:rFonts w:ascii="Arial" w:hAnsi="Arial" w:cs="Arial"/>
          <w:bCs/>
          <w:sz w:val="24"/>
          <w:szCs w:val="24"/>
        </w:rPr>
        <w:t>Dovršeno u</w:t>
      </w:r>
      <w:r w:rsidRPr="00CB6BF2" w:rsidR="00FD0CE9">
        <w:rPr>
          <w:rFonts w:ascii="Arial" w:hAnsi="Arial" w:cs="Arial"/>
          <w:bCs/>
          <w:sz w:val="24"/>
          <w:szCs w:val="24"/>
        </w:rPr>
        <w:t xml:space="preserve"> </w:t>
      </w:r>
      <w:r w:rsidR="00247B6A">
        <w:rPr>
          <w:rFonts w:ascii="Arial" w:hAnsi="Arial" w:cs="Arial"/>
          <w:bCs/>
          <w:sz w:val="24"/>
          <w:szCs w:val="24"/>
        </w:rPr>
        <w:t>11,22</w:t>
      </w:r>
      <w:r w:rsidR="000E419D">
        <w:rPr>
          <w:rFonts w:ascii="Arial" w:hAnsi="Arial" w:cs="Arial"/>
          <w:bCs/>
          <w:sz w:val="24"/>
          <w:szCs w:val="24"/>
        </w:rPr>
        <w:t xml:space="preserve"> </w:t>
      </w:r>
      <w:r w:rsidRPr="00CB6BF2">
        <w:rPr>
          <w:rFonts w:ascii="Arial" w:hAnsi="Arial" w:cs="Arial"/>
          <w:bCs/>
          <w:sz w:val="24"/>
          <w:szCs w:val="24"/>
        </w:rPr>
        <w:t>sati</w:t>
      </w:r>
    </w:p>
    <w:p w:rsidRPr="00CB6BF2" w:rsidR="00867D87" w:rsidP="00867D87" w:rsidRDefault="00867D87" w14:paraId="03F10EC4" w14:textId="77777777">
      <w:pPr>
        <w:jc w:val="center"/>
        <w:rPr>
          <w:rFonts w:ascii="Arial" w:hAnsi="Arial" w:cs="Arial"/>
          <w:bCs/>
          <w:sz w:val="24"/>
          <w:szCs w:val="24"/>
        </w:rPr>
      </w:pPr>
      <w:r w:rsidRPr="00CB6BF2">
        <w:rPr>
          <w:rFonts w:ascii="Arial" w:hAnsi="Arial" w:cs="Arial"/>
          <w:bCs/>
          <w:sz w:val="24"/>
          <w:szCs w:val="24"/>
        </w:rPr>
        <w:t>Sudac:</w:t>
      </w:r>
    </w:p>
    <w:p w:rsidRPr="00CB6BF2" w:rsidR="00867D87" w:rsidP="00A24C98" w:rsidRDefault="00867D87" w14:paraId="385C7C67" w14:textId="0155CA49">
      <w:pPr>
        <w:jc w:val="center"/>
        <w:rPr>
          <w:rFonts w:ascii="Arial" w:hAnsi="Arial" w:cs="Arial"/>
          <w:bCs/>
          <w:sz w:val="24"/>
          <w:szCs w:val="24"/>
        </w:rPr>
      </w:pPr>
      <w:r w:rsidRPr="00CB6BF2">
        <w:rPr>
          <w:rFonts w:ascii="Arial" w:hAnsi="Arial" w:cs="Arial"/>
          <w:bCs/>
          <w:sz w:val="24"/>
          <w:szCs w:val="24"/>
        </w:rPr>
        <w:t>Vesna Sremac Šoštar</w:t>
      </w:r>
    </w:p>
    <w:p w:rsidRPr="00CB6BF2" w:rsidR="00867D87" w:rsidP="00867D87" w:rsidRDefault="00867D87" w14:paraId="4F1D509C" w14:textId="77777777">
      <w:pPr>
        <w:jc w:val="center"/>
        <w:rPr>
          <w:rFonts w:ascii="Arial" w:hAnsi="Arial" w:cs="Arial"/>
          <w:bCs/>
          <w:sz w:val="24"/>
          <w:szCs w:val="24"/>
        </w:rPr>
      </w:pPr>
    </w:p>
    <w:p w:rsidRPr="00CB6BF2" w:rsidR="00867D87" w:rsidP="00867D87" w:rsidRDefault="00867D87" w14:paraId="32AA5EAB" w14:textId="3B1C8697">
      <w:pPr>
        <w:jc w:val="center"/>
        <w:rPr>
          <w:rFonts w:ascii="Arial" w:hAnsi="Arial" w:cs="Arial"/>
          <w:bCs/>
          <w:sz w:val="24"/>
          <w:szCs w:val="24"/>
        </w:rPr>
      </w:pPr>
      <w:r w:rsidRPr="00CB6BF2">
        <w:rPr>
          <w:rFonts w:ascii="Arial" w:hAnsi="Arial" w:cs="Arial"/>
          <w:bCs/>
          <w:sz w:val="24"/>
          <w:szCs w:val="24"/>
        </w:rPr>
        <w:t>Zapisničar:</w:t>
      </w:r>
    </w:p>
    <w:p w:rsidRPr="00CB6BF2" w:rsidR="00C6395B" w:rsidP="00867D87" w:rsidRDefault="00C6395B" w14:paraId="506431D6" w14:textId="77777777">
      <w:pPr>
        <w:jc w:val="center"/>
        <w:rPr>
          <w:rFonts w:ascii="Arial" w:hAnsi="Arial" w:cs="Arial"/>
          <w:bCs/>
          <w:sz w:val="24"/>
          <w:szCs w:val="24"/>
        </w:rPr>
      </w:pPr>
    </w:p>
    <w:p w:rsidRPr="00CB6BF2" w:rsidR="00867D87" w:rsidP="00867D87" w:rsidRDefault="00867D87" w14:paraId="4CFE9279" w14:textId="77777777">
      <w:pPr>
        <w:jc w:val="center"/>
        <w:rPr>
          <w:rFonts w:ascii="Arial" w:hAnsi="Arial" w:cs="Arial"/>
          <w:bCs/>
          <w:sz w:val="24"/>
          <w:szCs w:val="24"/>
        </w:rPr>
      </w:pPr>
    </w:p>
    <w:p w:rsidRPr="00CB6BF2" w:rsidR="00867D87" w:rsidP="00867D87" w:rsidRDefault="00867D87" w14:paraId="5D460951" w14:textId="77777777">
      <w:pPr>
        <w:jc w:val="both"/>
        <w:rPr>
          <w:rFonts w:ascii="Arial" w:hAnsi="Arial" w:cs="Arial"/>
          <w:bCs/>
          <w:sz w:val="24"/>
          <w:szCs w:val="24"/>
        </w:rPr>
      </w:pPr>
      <w:r w:rsidRPr="00CB6BF2">
        <w:rPr>
          <w:rFonts w:ascii="Arial" w:hAnsi="Arial" w:cs="Arial"/>
          <w:bCs/>
          <w:sz w:val="24"/>
          <w:szCs w:val="24"/>
        </w:rPr>
        <w:t>Stečajni upravitelj:</w:t>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t xml:space="preserve">  </w:t>
      </w:r>
    </w:p>
    <w:p w:rsidRPr="00CB6BF2" w:rsidR="00867D87" w:rsidP="00867D87" w:rsidRDefault="00867D87" w14:paraId="62E04EB3" w14:textId="77777777">
      <w:pPr>
        <w:jc w:val="both"/>
        <w:rPr>
          <w:rFonts w:ascii="Arial" w:hAnsi="Arial" w:cs="Arial"/>
          <w:bCs/>
          <w:sz w:val="24"/>
          <w:szCs w:val="24"/>
        </w:rPr>
      </w:pPr>
    </w:p>
    <w:p w:rsidRPr="00CB6BF2" w:rsidR="00867D87" w:rsidP="00867D87" w:rsidRDefault="00867D87" w14:paraId="523826E8" w14:textId="77777777">
      <w:pPr>
        <w:jc w:val="both"/>
        <w:rPr>
          <w:rFonts w:ascii="Arial" w:hAnsi="Arial" w:cs="Arial"/>
          <w:bCs/>
          <w:sz w:val="24"/>
          <w:szCs w:val="24"/>
        </w:rPr>
      </w:pPr>
      <w:r w:rsidRPr="00CB6BF2">
        <w:rPr>
          <w:rFonts w:ascii="Arial" w:hAnsi="Arial" w:cs="Arial"/>
          <w:bCs/>
          <w:sz w:val="24"/>
          <w:szCs w:val="24"/>
        </w:rPr>
        <w:t xml:space="preserve">Stečajni vjerovnici: </w:t>
      </w:r>
    </w:p>
    <w:p w:rsidRPr="00CB6BF2" w:rsidR="009E5EDE" w:rsidRDefault="004079E2" w14:paraId="74D2CFD9" w14:textId="6DD28EEF">
      <w:pPr>
        <w:jc w:val="both"/>
        <w:rPr>
          <w:rFonts w:ascii="Arial" w:hAnsi="Arial" w:cs="Arial"/>
          <w:bCs/>
          <w:sz w:val="24"/>
          <w:szCs w:val="24"/>
        </w:rPr>
      </w:pPr>
      <w:r w:rsidRPr="00CB6BF2">
        <w:rPr>
          <w:rFonts w:ascii="Arial" w:hAnsi="Arial" w:cs="Arial"/>
          <w:bCs/>
          <w:sz w:val="24"/>
          <w:szCs w:val="24"/>
        </w:rPr>
        <w:t xml:space="preserve"> </w:t>
      </w:r>
    </w:p>
    <w:sectPr w:rsidRPr="00CB6BF2" w:rsidR="009E5EDE" w:rsidSect="00D95DD7">
      <w:headerReference w:type="even" r:id="rId9"/>
      <w:headerReference w:type="default" r:id="rId10"/>
      <w:headerReference w:type="first" r:id="rId11"/>
      <w:pgSz w:w="11906" w:h="16838"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9708C" w:rsidRDefault="0059708C" w14:paraId="66E23197" w14:textId="77777777">
      <w:r>
        <w:separator/>
      </w:r>
    </w:p>
  </w:endnote>
  <w:endnote w:type="continuationSeparator" w:id="0">
    <w:p w:rsidR="0059708C" w:rsidRDefault="0059708C" w14:paraId="10DDBE7A"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MT">
    <w:altName w:val="Arial"/>
    <w:charset w:val="01"/>
    <w:family w:val="swiss"/>
    <w:pitch w:val="variable"/>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9708C" w:rsidRDefault="0059708C" w14:paraId="5D434255" w14:textId="77777777">
      <w:r>
        <w:separator/>
      </w:r>
    </w:p>
  </w:footnote>
  <w:footnote w:type="continuationSeparator" w:id="0">
    <w:p w:rsidR="0059708C" w:rsidRDefault="0059708C" w14:paraId="63D29FE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9708C" w:rsidP="00D81A44" w:rsidRDefault="0059708C"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9708C" w:rsidRDefault="0059708C" w14:paraId="02B9BA19"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59708C" w:rsidP="00D81A44" w:rsidRDefault="0059708C" w14:paraId="66EDCD7D" w14:textId="0F7EEDE9">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EB0429">
      <w:rPr>
        <w:rStyle w:val="Brojstranice"/>
        <w:rFonts w:ascii="Arial" w:hAnsi="Arial" w:cs="Arial"/>
        <w:noProof/>
        <w:sz w:val="24"/>
        <w:szCs w:val="24"/>
      </w:rPr>
      <w:t>6</w:t>
    </w:r>
    <w:r w:rsidRPr="00E44E9F">
      <w:rPr>
        <w:rStyle w:val="Brojstranice"/>
        <w:rFonts w:ascii="Arial" w:hAnsi="Arial" w:cs="Arial"/>
        <w:sz w:val="24"/>
        <w:szCs w:val="24"/>
      </w:rPr>
      <w:fldChar w:fldCharType="end"/>
    </w:r>
  </w:p>
  <w:p w:rsidR="0059708C" w:rsidP="003D5E96" w:rsidRDefault="0059708C" w14:paraId="1EAA623A" w14:textId="72E83951">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59708C" w:rsidP="00255E4B" w:rsidRDefault="0059708C" w14:paraId="4BF11105" w14:textId="4E036216">
    <w:pPr>
      <w:pStyle w:val="Zaglavlje"/>
      <w:ind w:left="4083"/>
      <w:jc w:val="center"/>
      <w:rPr>
        <w:rFonts w:ascii="Arial" w:hAnsi="Arial" w:cs="Arial"/>
        <w:bCs/>
        <w:sz w:val="24"/>
        <w:szCs w:val="24"/>
      </w:rPr>
    </w:pPr>
    <w:r>
      <w:rPr>
        <w:rFonts w:ascii="Arial" w:hAnsi="Arial" w:cs="Arial"/>
        <w:bCs/>
        <w:sz w:val="24"/>
        <w:szCs w:val="24"/>
      </w:rPr>
      <w:t xml:space="preserve">                                                                                                                                  </w:t>
    </w:r>
    <w:r w:rsidR="00351B9F">
      <w:rPr>
        <w:rFonts w:ascii="Arial" w:hAnsi="Arial" w:cs="Arial"/>
        <w:bCs/>
        <w:sz w:val="24"/>
        <w:szCs w:val="24"/>
      </w:rPr>
      <w:t xml:space="preserve">                         St-956</w:t>
    </w:r>
    <w:r>
      <w:rPr>
        <w:rFonts w:ascii="Arial" w:hAnsi="Arial" w:cs="Arial"/>
        <w:bCs/>
        <w:sz w:val="24"/>
        <w:szCs w:val="24"/>
      </w:rPr>
      <w:t>/2025</w:t>
    </w:r>
  </w:p>
  <w:p w:rsidRPr="00A207D6" w:rsidR="0059708C" w:rsidP="003D5E96" w:rsidRDefault="0059708C"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8096B" w:rsidR="0059708C" w:rsidP="0008096B" w:rsidRDefault="0059708C" w14:paraId="53CDF035" w14:textId="62EB77C0">
    <w:pPr>
      <w:pStyle w:val="Zaglavlje"/>
      <w:ind w:firstLine="2722"/>
      <w:jc w:val="center"/>
      <w:rPr>
        <w:rFonts w:ascii="Arial" w:hAnsi="Arial" w:cs="Arial"/>
        <w:sz w:val="24"/>
        <w:szCs w:val="24"/>
      </w:rPr>
    </w:pPr>
  </w:p>
  <w:p w:rsidR="0059708C" w:rsidRDefault="0059708C" w14:paraId="7A219157"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555B87"/>
    <w:multiLevelType w:val="hybridMultilevel"/>
    <w:tmpl w:val="04D4A08C"/>
    <w:lvl w:ilvl="0" w:tplc="A1E44ADA">
      <w:numFmt w:val="bullet"/>
      <w:lvlText w:val="-"/>
      <w:lvlJc w:val="left"/>
      <w:pPr>
        <w:ind w:left="23" w:hanging="123"/>
      </w:pPr>
      <w:rPr>
        <w:rFonts w:hint="default" w:ascii="Arial MT" w:hAnsi="Arial MT" w:eastAsia="Arial MT" w:cs="Arial MT"/>
        <w:b w:val="false"/>
        <w:bCs w:val="false"/>
        <w:i w:val="false"/>
        <w:iCs w:val="false"/>
        <w:spacing w:val="0"/>
        <w:w w:val="99"/>
        <w:sz w:val="20"/>
        <w:szCs w:val="20"/>
        <w:lang w:val="hr-HR" w:eastAsia="en-US" w:bidi="ar-SA"/>
      </w:rPr>
    </w:lvl>
    <w:lvl w:ilvl="1" w:tplc="2668E158">
      <w:numFmt w:val="bullet"/>
      <w:lvlText w:val="•"/>
      <w:lvlJc w:val="left"/>
      <w:pPr>
        <w:ind w:left="925" w:hanging="123"/>
      </w:pPr>
      <w:rPr>
        <w:rFonts w:hint="default"/>
        <w:lang w:val="hr-HR" w:eastAsia="en-US" w:bidi="ar-SA"/>
      </w:rPr>
    </w:lvl>
    <w:lvl w:ilvl="2" w:tplc="9856BE54">
      <w:numFmt w:val="bullet"/>
      <w:lvlText w:val="•"/>
      <w:lvlJc w:val="left"/>
      <w:pPr>
        <w:ind w:left="1830" w:hanging="123"/>
      </w:pPr>
      <w:rPr>
        <w:rFonts w:hint="default"/>
        <w:lang w:val="hr-HR" w:eastAsia="en-US" w:bidi="ar-SA"/>
      </w:rPr>
    </w:lvl>
    <w:lvl w:ilvl="3" w:tplc="3058059E">
      <w:numFmt w:val="bullet"/>
      <w:lvlText w:val="•"/>
      <w:lvlJc w:val="left"/>
      <w:pPr>
        <w:ind w:left="2735" w:hanging="123"/>
      </w:pPr>
      <w:rPr>
        <w:rFonts w:hint="default"/>
        <w:lang w:val="hr-HR" w:eastAsia="en-US" w:bidi="ar-SA"/>
      </w:rPr>
    </w:lvl>
    <w:lvl w:ilvl="4" w:tplc="C0309630">
      <w:numFmt w:val="bullet"/>
      <w:lvlText w:val="•"/>
      <w:lvlJc w:val="left"/>
      <w:pPr>
        <w:ind w:left="3640" w:hanging="123"/>
      </w:pPr>
      <w:rPr>
        <w:rFonts w:hint="default"/>
        <w:lang w:val="hr-HR" w:eastAsia="en-US" w:bidi="ar-SA"/>
      </w:rPr>
    </w:lvl>
    <w:lvl w:ilvl="5" w:tplc="3E826B76">
      <w:numFmt w:val="bullet"/>
      <w:lvlText w:val="•"/>
      <w:lvlJc w:val="left"/>
      <w:pPr>
        <w:ind w:left="4546" w:hanging="123"/>
      </w:pPr>
      <w:rPr>
        <w:rFonts w:hint="default"/>
        <w:lang w:val="hr-HR" w:eastAsia="en-US" w:bidi="ar-SA"/>
      </w:rPr>
    </w:lvl>
    <w:lvl w:ilvl="6" w:tplc="281C36BA">
      <w:numFmt w:val="bullet"/>
      <w:lvlText w:val="•"/>
      <w:lvlJc w:val="left"/>
      <w:pPr>
        <w:ind w:left="5451" w:hanging="123"/>
      </w:pPr>
      <w:rPr>
        <w:rFonts w:hint="default"/>
        <w:lang w:val="hr-HR" w:eastAsia="en-US" w:bidi="ar-SA"/>
      </w:rPr>
    </w:lvl>
    <w:lvl w:ilvl="7" w:tplc="D7B8629C">
      <w:numFmt w:val="bullet"/>
      <w:lvlText w:val="•"/>
      <w:lvlJc w:val="left"/>
      <w:pPr>
        <w:ind w:left="6356" w:hanging="123"/>
      </w:pPr>
      <w:rPr>
        <w:rFonts w:hint="default"/>
        <w:lang w:val="hr-HR" w:eastAsia="en-US" w:bidi="ar-SA"/>
      </w:rPr>
    </w:lvl>
    <w:lvl w:ilvl="8" w:tplc="7F1A84B0">
      <w:numFmt w:val="bullet"/>
      <w:lvlText w:val="•"/>
      <w:lvlJc w:val="left"/>
      <w:pPr>
        <w:ind w:left="7261" w:hanging="123"/>
      </w:pPr>
      <w:rPr>
        <w:rFonts w:hint="default"/>
        <w:lang w:val="hr-HR" w:eastAsia="en-US" w:bidi="ar-SA"/>
      </w:rPr>
    </w:lvl>
  </w:abstractNum>
  <w:abstractNum w:abstractNumId="8">
    <w:nsid w:val="34B55139"/>
    <w:multiLevelType w:val="hybridMultilevel"/>
    <w:tmpl w:val="9C5A99B6"/>
    <w:lvl w:ilvl="0" w:tplc="61988CB6">
      <w:start w:val="1"/>
      <w:numFmt w:val="decimal"/>
      <w:lvlText w:val="%1)"/>
      <w:lvlJc w:val="left"/>
      <w:pPr>
        <w:ind w:left="743" w:hanging="360"/>
        <w:jc w:val="left"/>
      </w:pPr>
      <w:rPr>
        <w:rFonts w:hint="default" w:ascii="Arial MT" w:hAnsi="Arial MT" w:eastAsia="Arial MT" w:cs="Arial MT"/>
        <w:b w:val="false"/>
        <w:bCs w:val="false"/>
        <w:i w:val="false"/>
        <w:iCs w:val="false"/>
        <w:spacing w:val="-1"/>
        <w:w w:val="99"/>
        <w:sz w:val="20"/>
        <w:szCs w:val="20"/>
        <w:lang w:val="hr-HR" w:eastAsia="en-US" w:bidi="ar-SA"/>
      </w:rPr>
    </w:lvl>
    <w:lvl w:ilvl="1" w:tplc="BF5CE4A0">
      <w:numFmt w:val="bullet"/>
      <w:lvlText w:val="•"/>
      <w:lvlJc w:val="left"/>
      <w:pPr>
        <w:ind w:left="1573" w:hanging="360"/>
      </w:pPr>
      <w:rPr>
        <w:rFonts w:hint="default"/>
        <w:lang w:val="hr-HR" w:eastAsia="en-US" w:bidi="ar-SA"/>
      </w:rPr>
    </w:lvl>
    <w:lvl w:ilvl="2" w:tplc="751295B2">
      <w:numFmt w:val="bullet"/>
      <w:lvlText w:val="•"/>
      <w:lvlJc w:val="left"/>
      <w:pPr>
        <w:ind w:left="2406" w:hanging="360"/>
      </w:pPr>
      <w:rPr>
        <w:rFonts w:hint="default"/>
        <w:lang w:val="hr-HR" w:eastAsia="en-US" w:bidi="ar-SA"/>
      </w:rPr>
    </w:lvl>
    <w:lvl w:ilvl="3" w:tplc="749C15D0">
      <w:numFmt w:val="bullet"/>
      <w:lvlText w:val="•"/>
      <w:lvlJc w:val="left"/>
      <w:pPr>
        <w:ind w:left="3239" w:hanging="360"/>
      </w:pPr>
      <w:rPr>
        <w:rFonts w:hint="default"/>
        <w:lang w:val="hr-HR" w:eastAsia="en-US" w:bidi="ar-SA"/>
      </w:rPr>
    </w:lvl>
    <w:lvl w:ilvl="4" w:tplc="48BE11A8">
      <w:numFmt w:val="bullet"/>
      <w:lvlText w:val="•"/>
      <w:lvlJc w:val="left"/>
      <w:pPr>
        <w:ind w:left="4072" w:hanging="360"/>
      </w:pPr>
      <w:rPr>
        <w:rFonts w:hint="default"/>
        <w:lang w:val="hr-HR" w:eastAsia="en-US" w:bidi="ar-SA"/>
      </w:rPr>
    </w:lvl>
    <w:lvl w:ilvl="5" w:tplc="B5F6293C">
      <w:numFmt w:val="bullet"/>
      <w:lvlText w:val="•"/>
      <w:lvlJc w:val="left"/>
      <w:pPr>
        <w:ind w:left="4906" w:hanging="360"/>
      </w:pPr>
      <w:rPr>
        <w:rFonts w:hint="default"/>
        <w:lang w:val="hr-HR" w:eastAsia="en-US" w:bidi="ar-SA"/>
      </w:rPr>
    </w:lvl>
    <w:lvl w:ilvl="6" w:tplc="43FC916C">
      <w:numFmt w:val="bullet"/>
      <w:lvlText w:val="•"/>
      <w:lvlJc w:val="left"/>
      <w:pPr>
        <w:ind w:left="5739" w:hanging="360"/>
      </w:pPr>
      <w:rPr>
        <w:rFonts w:hint="default"/>
        <w:lang w:val="hr-HR" w:eastAsia="en-US" w:bidi="ar-SA"/>
      </w:rPr>
    </w:lvl>
    <w:lvl w:ilvl="7" w:tplc="6BD2F6B0">
      <w:numFmt w:val="bullet"/>
      <w:lvlText w:val="•"/>
      <w:lvlJc w:val="left"/>
      <w:pPr>
        <w:ind w:left="6572" w:hanging="360"/>
      </w:pPr>
      <w:rPr>
        <w:rFonts w:hint="default"/>
        <w:lang w:val="hr-HR" w:eastAsia="en-US" w:bidi="ar-SA"/>
      </w:rPr>
    </w:lvl>
    <w:lvl w:ilvl="8" w:tplc="5934AC14">
      <w:numFmt w:val="bullet"/>
      <w:lvlText w:val="•"/>
      <w:lvlJc w:val="left"/>
      <w:pPr>
        <w:ind w:left="7405" w:hanging="360"/>
      </w:pPr>
      <w:rPr>
        <w:rFonts w:hint="default"/>
        <w:lang w:val="hr-HR" w:eastAsia="en-US" w:bidi="ar-SA"/>
      </w:rPr>
    </w:lvl>
  </w:abstractNum>
  <w:abstractNum w:abstractNumId="9">
    <w:nsid w:val="35762C54"/>
    <w:multiLevelType w:val="hybridMultilevel"/>
    <w:tmpl w:val="4C86304E"/>
    <w:lvl w:ilvl="0" w:tplc="B788677A">
      <w:start w:val="2"/>
      <w:numFmt w:val="upperRoman"/>
      <w:lvlText w:val="%1."/>
      <w:lvlJc w:val="left"/>
      <w:pPr>
        <w:ind w:left="2520" w:hanging="720"/>
      </w:pPr>
      <w:rPr>
        <w:rFonts w:hint="default"/>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10">
    <w:nsid w:val="43B409D3"/>
    <w:multiLevelType w:val="hybridMultilevel"/>
    <w:tmpl w:val="DD5C9DB8"/>
    <w:lvl w:ilvl="0" w:tplc="246A4476">
      <w:start w:val="1"/>
      <w:numFmt w:val="upperRoman"/>
      <w:lvlText w:val="%1."/>
      <w:lvlJc w:val="left"/>
      <w:pPr>
        <w:ind w:left="2520" w:hanging="720"/>
      </w:pPr>
      <w:rPr>
        <w:rFonts w:hint="default"/>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11">
    <w:nsid w:val="47C50393"/>
    <w:multiLevelType w:val="hybridMultilevel"/>
    <w:tmpl w:val="08A8624A"/>
    <w:lvl w:ilvl="0" w:tplc="3A4CF976">
      <w:start w:val="1"/>
      <w:numFmt w:val="decimal"/>
      <w:lvlText w:val="%1."/>
      <w:lvlJc w:val="left"/>
      <w:pPr>
        <w:ind w:left="2089" w:hanging="245"/>
        <w:jc w:val="left"/>
      </w:pPr>
      <w:rPr>
        <w:rFonts w:hint="default" w:ascii="Arial" w:hAnsi="Arial" w:eastAsia="Arial" w:cs="Arial"/>
        <w:b w:val="false"/>
        <w:bCs/>
        <w:i w:val="false"/>
        <w:iCs w:val="false"/>
        <w:spacing w:val="0"/>
        <w:w w:val="100"/>
        <w:sz w:val="24"/>
        <w:szCs w:val="24"/>
        <w:lang w:val="hr-HR" w:eastAsia="en-US" w:bidi="ar-SA"/>
      </w:rPr>
    </w:lvl>
    <w:lvl w:ilvl="1" w:tplc="AF48CCA4">
      <w:numFmt w:val="bullet"/>
      <w:lvlText w:val=""/>
      <w:lvlJc w:val="left"/>
      <w:pPr>
        <w:ind w:left="2564" w:hanging="360"/>
      </w:pPr>
      <w:rPr>
        <w:rFonts w:hint="default" w:ascii="Symbol" w:hAnsi="Symbol" w:eastAsia="Symbol" w:cs="Symbol"/>
        <w:spacing w:val="0"/>
        <w:w w:val="99"/>
        <w:lang w:val="hr-HR" w:eastAsia="en-US" w:bidi="ar-SA"/>
      </w:rPr>
    </w:lvl>
    <w:lvl w:ilvl="2" w:tplc="5B60D09A">
      <w:start w:val="1"/>
      <w:numFmt w:val="decimal"/>
      <w:lvlText w:val="%3."/>
      <w:lvlJc w:val="left"/>
      <w:pPr>
        <w:ind w:left="3284" w:hanging="360"/>
        <w:jc w:val="left"/>
      </w:pPr>
      <w:rPr>
        <w:rFonts w:hint="default" w:ascii="Arial MT" w:hAnsi="Arial MT" w:eastAsia="Arial MT" w:cs="Arial MT"/>
        <w:b w:val="false"/>
        <w:bCs w:val="false"/>
        <w:i w:val="false"/>
        <w:iCs w:val="false"/>
        <w:spacing w:val="-1"/>
        <w:w w:val="99"/>
        <w:sz w:val="20"/>
        <w:szCs w:val="20"/>
        <w:lang w:val="hr-HR" w:eastAsia="en-US" w:bidi="ar-SA"/>
      </w:rPr>
    </w:lvl>
    <w:lvl w:ilvl="3" w:tplc="36723E90">
      <w:numFmt w:val="bullet"/>
      <w:lvlText w:val="•"/>
      <w:lvlJc w:val="left"/>
      <w:pPr>
        <w:ind w:left="4232" w:hanging="360"/>
      </w:pPr>
      <w:rPr>
        <w:rFonts w:hint="default"/>
        <w:lang w:val="hr-HR" w:eastAsia="en-US" w:bidi="ar-SA"/>
      </w:rPr>
    </w:lvl>
    <w:lvl w:ilvl="4" w:tplc="88440250">
      <w:numFmt w:val="bullet"/>
      <w:lvlText w:val="•"/>
      <w:lvlJc w:val="left"/>
      <w:pPr>
        <w:ind w:left="5184" w:hanging="360"/>
      </w:pPr>
      <w:rPr>
        <w:rFonts w:hint="default"/>
        <w:lang w:val="hr-HR" w:eastAsia="en-US" w:bidi="ar-SA"/>
      </w:rPr>
    </w:lvl>
    <w:lvl w:ilvl="5" w:tplc="0ED0A720">
      <w:numFmt w:val="bullet"/>
      <w:lvlText w:val="•"/>
      <w:lvlJc w:val="left"/>
      <w:pPr>
        <w:ind w:left="6135" w:hanging="360"/>
      </w:pPr>
      <w:rPr>
        <w:rFonts w:hint="default"/>
        <w:lang w:val="hr-HR" w:eastAsia="en-US" w:bidi="ar-SA"/>
      </w:rPr>
    </w:lvl>
    <w:lvl w:ilvl="6" w:tplc="2446F17C">
      <w:numFmt w:val="bullet"/>
      <w:lvlText w:val="•"/>
      <w:lvlJc w:val="left"/>
      <w:pPr>
        <w:ind w:left="7087" w:hanging="360"/>
      </w:pPr>
      <w:rPr>
        <w:rFonts w:hint="default"/>
        <w:lang w:val="hr-HR" w:eastAsia="en-US" w:bidi="ar-SA"/>
      </w:rPr>
    </w:lvl>
    <w:lvl w:ilvl="7" w:tplc="C58C0976">
      <w:numFmt w:val="bullet"/>
      <w:lvlText w:val="•"/>
      <w:lvlJc w:val="left"/>
      <w:pPr>
        <w:ind w:left="8038" w:hanging="360"/>
      </w:pPr>
      <w:rPr>
        <w:rFonts w:hint="default"/>
        <w:lang w:val="hr-HR" w:eastAsia="en-US" w:bidi="ar-SA"/>
      </w:rPr>
    </w:lvl>
    <w:lvl w:ilvl="8" w:tplc="4810F3FC">
      <w:numFmt w:val="bullet"/>
      <w:lvlText w:val="•"/>
      <w:lvlJc w:val="left"/>
      <w:pPr>
        <w:ind w:left="8990" w:hanging="360"/>
      </w:pPr>
      <w:rPr>
        <w:rFonts w:hint="default"/>
        <w:lang w:val="hr-HR" w:eastAsia="en-US" w:bidi="ar-SA"/>
      </w:rPr>
    </w:lvl>
  </w:abstractNum>
  <w:abstractNum w:abstractNumId="12">
    <w:nsid w:val="55BE1298"/>
    <w:multiLevelType w:val="hybridMultilevel"/>
    <w:tmpl w:val="20E40B92"/>
    <w:lvl w:ilvl="0" w:tplc="E6A4CA56">
      <w:start w:val="1"/>
      <w:numFmt w:val="decimal"/>
      <w:lvlText w:val="%1."/>
      <w:lvlJc w:val="left"/>
      <w:pPr>
        <w:ind w:left="1221"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60184E99"/>
    <w:multiLevelType w:val="hybridMultilevel"/>
    <w:tmpl w:val="2442625C"/>
    <w:lvl w:ilvl="0" w:tplc="CAA6005A">
      <w:start w:val="1"/>
      <w:numFmt w:val="lowerLetter"/>
      <w:lvlText w:val="%1)"/>
      <w:lvlJc w:val="left"/>
      <w:pPr>
        <w:ind w:left="255" w:hanging="233"/>
        <w:jc w:val="left"/>
      </w:pPr>
      <w:rPr>
        <w:rFonts w:hint="default" w:ascii="Arial MT" w:hAnsi="Arial MT" w:eastAsia="Arial MT" w:cs="Arial MT"/>
        <w:b w:val="false"/>
        <w:bCs w:val="false"/>
        <w:i w:val="false"/>
        <w:iCs w:val="false"/>
        <w:spacing w:val="0"/>
        <w:w w:val="99"/>
        <w:sz w:val="20"/>
        <w:szCs w:val="20"/>
        <w:lang w:val="hr-HR" w:eastAsia="en-US" w:bidi="ar-SA"/>
      </w:rPr>
    </w:lvl>
    <w:lvl w:ilvl="1" w:tplc="C5AC0218">
      <w:numFmt w:val="bullet"/>
      <w:lvlText w:val=""/>
      <w:lvlJc w:val="left"/>
      <w:pPr>
        <w:ind w:left="803" w:hanging="360"/>
      </w:pPr>
      <w:rPr>
        <w:rFonts w:hint="default" w:ascii="Symbol" w:hAnsi="Symbol" w:eastAsia="Symbol" w:cs="Symbol"/>
        <w:b w:val="false"/>
        <w:bCs w:val="false"/>
        <w:i w:val="false"/>
        <w:iCs w:val="false"/>
        <w:spacing w:val="0"/>
        <w:w w:val="99"/>
        <w:sz w:val="20"/>
        <w:szCs w:val="20"/>
        <w:lang w:val="hr-HR" w:eastAsia="en-US" w:bidi="ar-SA"/>
      </w:rPr>
    </w:lvl>
    <w:lvl w:ilvl="2" w:tplc="AE32452E">
      <w:numFmt w:val="bullet"/>
      <w:lvlText w:val="•"/>
      <w:lvlJc w:val="left"/>
      <w:pPr>
        <w:ind w:left="800" w:hanging="360"/>
      </w:pPr>
      <w:rPr>
        <w:rFonts w:hint="default"/>
        <w:lang w:val="hr-HR" w:eastAsia="en-US" w:bidi="ar-SA"/>
      </w:rPr>
    </w:lvl>
    <w:lvl w:ilvl="3" w:tplc="5E240D5A">
      <w:numFmt w:val="bullet"/>
      <w:lvlText w:val="•"/>
      <w:lvlJc w:val="left"/>
      <w:pPr>
        <w:ind w:left="1834" w:hanging="360"/>
      </w:pPr>
      <w:rPr>
        <w:rFonts w:hint="default"/>
        <w:lang w:val="hr-HR" w:eastAsia="en-US" w:bidi="ar-SA"/>
      </w:rPr>
    </w:lvl>
    <w:lvl w:ilvl="4" w:tplc="B1CA4200">
      <w:numFmt w:val="bullet"/>
      <w:lvlText w:val="•"/>
      <w:lvlJc w:val="left"/>
      <w:pPr>
        <w:ind w:left="2868" w:hanging="360"/>
      </w:pPr>
      <w:rPr>
        <w:rFonts w:hint="default"/>
        <w:lang w:val="hr-HR" w:eastAsia="en-US" w:bidi="ar-SA"/>
      </w:rPr>
    </w:lvl>
    <w:lvl w:ilvl="5" w:tplc="480EAC56">
      <w:numFmt w:val="bullet"/>
      <w:lvlText w:val="•"/>
      <w:lvlJc w:val="left"/>
      <w:pPr>
        <w:ind w:left="3902" w:hanging="360"/>
      </w:pPr>
      <w:rPr>
        <w:rFonts w:hint="default"/>
        <w:lang w:val="hr-HR" w:eastAsia="en-US" w:bidi="ar-SA"/>
      </w:rPr>
    </w:lvl>
    <w:lvl w:ilvl="6" w:tplc="D9A8B52C">
      <w:numFmt w:val="bullet"/>
      <w:lvlText w:val="•"/>
      <w:lvlJc w:val="left"/>
      <w:pPr>
        <w:ind w:left="4936" w:hanging="360"/>
      </w:pPr>
      <w:rPr>
        <w:rFonts w:hint="default"/>
        <w:lang w:val="hr-HR" w:eastAsia="en-US" w:bidi="ar-SA"/>
      </w:rPr>
    </w:lvl>
    <w:lvl w:ilvl="7" w:tplc="CE24B56C">
      <w:numFmt w:val="bullet"/>
      <w:lvlText w:val="•"/>
      <w:lvlJc w:val="left"/>
      <w:pPr>
        <w:ind w:left="5970" w:hanging="360"/>
      </w:pPr>
      <w:rPr>
        <w:rFonts w:hint="default"/>
        <w:lang w:val="hr-HR" w:eastAsia="en-US" w:bidi="ar-SA"/>
      </w:rPr>
    </w:lvl>
    <w:lvl w:ilvl="8" w:tplc="8B8E5446">
      <w:numFmt w:val="bullet"/>
      <w:lvlText w:val="•"/>
      <w:lvlJc w:val="left"/>
      <w:pPr>
        <w:ind w:left="7004" w:hanging="360"/>
      </w:pPr>
      <w:rPr>
        <w:rFonts w:hint="default"/>
        <w:lang w:val="hr-HR" w:eastAsia="en-US" w:bidi="ar-SA"/>
      </w:rPr>
    </w:lvl>
  </w:abstractNum>
  <w:abstractNum w:abstractNumId="14">
    <w:nsid w:val="66A63B9A"/>
    <w:multiLevelType w:val="hybridMultilevel"/>
    <w:tmpl w:val="9C5A99B6"/>
    <w:lvl w:ilvl="0" w:tplc="61988CB6">
      <w:start w:val="1"/>
      <w:numFmt w:val="decimal"/>
      <w:lvlText w:val="%1)"/>
      <w:lvlJc w:val="left"/>
      <w:pPr>
        <w:ind w:left="743" w:hanging="360"/>
        <w:jc w:val="left"/>
      </w:pPr>
      <w:rPr>
        <w:rFonts w:hint="default" w:ascii="Arial MT" w:hAnsi="Arial MT" w:eastAsia="Arial MT" w:cs="Arial MT"/>
        <w:b w:val="false"/>
        <w:bCs w:val="false"/>
        <w:i w:val="false"/>
        <w:iCs w:val="false"/>
        <w:spacing w:val="-1"/>
        <w:w w:val="99"/>
        <w:sz w:val="20"/>
        <w:szCs w:val="20"/>
        <w:lang w:val="hr-HR" w:eastAsia="en-US" w:bidi="ar-SA"/>
      </w:rPr>
    </w:lvl>
    <w:lvl w:ilvl="1" w:tplc="BF5CE4A0">
      <w:numFmt w:val="bullet"/>
      <w:lvlText w:val="•"/>
      <w:lvlJc w:val="left"/>
      <w:pPr>
        <w:ind w:left="1573" w:hanging="360"/>
      </w:pPr>
      <w:rPr>
        <w:rFonts w:hint="default"/>
        <w:lang w:val="hr-HR" w:eastAsia="en-US" w:bidi="ar-SA"/>
      </w:rPr>
    </w:lvl>
    <w:lvl w:ilvl="2" w:tplc="751295B2">
      <w:numFmt w:val="bullet"/>
      <w:lvlText w:val="•"/>
      <w:lvlJc w:val="left"/>
      <w:pPr>
        <w:ind w:left="2406" w:hanging="360"/>
      </w:pPr>
      <w:rPr>
        <w:rFonts w:hint="default"/>
        <w:lang w:val="hr-HR" w:eastAsia="en-US" w:bidi="ar-SA"/>
      </w:rPr>
    </w:lvl>
    <w:lvl w:ilvl="3" w:tplc="749C15D0">
      <w:numFmt w:val="bullet"/>
      <w:lvlText w:val="•"/>
      <w:lvlJc w:val="left"/>
      <w:pPr>
        <w:ind w:left="3239" w:hanging="360"/>
      </w:pPr>
      <w:rPr>
        <w:rFonts w:hint="default"/>
        <w:lang w:val="hr-HR" w:eastAsia="en-US" w:bidi="ar-SA"/>
      </w:rPr>
    </w:lvl>
    <w:lvl w:ilvl="4" w:tplc="48BE11A8">
      <w:numFmt w:val="bullet"/>
      <w:lvlText w:val="•"/>
      <w:lvlJc w:val="left"/>
      <w:pPr>
        <w:ind w:left="4072" w:hanging="360"/>
      </w:pPr>
      <w:rPr>
        <w:rFonts w:hint="default"/>
        <w:lang w:val="hr-HR" w:eastAsia="en-US" w:bidi="ar-SA"/>
      </w:rPr>
    </w:lvl>
    <w:lvl w:ilvl="5" w:tplc="B5F6293C">
      <w:numFmt w:val="bullet"/>
      <w:lvlText w:val="•"/>
      <w:lvlJc w:val="left"/>
      <w:pPr>
        <w:ind w:left="4906" w:hanging="360"/>
      </w:pPr>
      <w:rPr>
        <w:rFonts w:hint="default"/>
        <w:lang w:val="hr-HR" w:eastAsia="en-US" w:bidi="ar-SA"/>
      </w:rPr>
    </w:lvl>
    <w:lvl w:ilvl="6" w:tplc="43FC916C">
      <w:numFmt w:val="bullet"/>
      <w:lvlText w:val="•"/>
      <w:lvlJc w:val="left"/>
      <w:pPr>
        <w:ind w:left="5739" w:hanging="360"/>
      </w:pPr>
      <w:rPr>
        <w:rFonts w:hint="default"/>
        <w:lang w:val="hr-HR" w:eastAsia="en-US" w:bidi="ar-SA"/>
      </w:rPr>
    </w:lvl>
    <w:lvl w:ilvl="7" w:tplc="6BD2F6B0">
      <w:numFmt w:val="bullet"/>
      <w:lvlText w:val="•"/>
      <w:lvlJc w:val="left"/>
      <w:pPr>
        <w:ind w:left="6572" w:hanging="360"/>
      </w:pPr>
      <w:rPr>
        <w:rFonts w:hint="default"/>
        <w:lang w:val="hr-HR" w:eastAsia="en-US" w:bidi="ar-SA"/>
      </w:rPr>
    </w:lvl>
    <w:lvl w:ilvl="8" w:tplc="5934AC14">
      <w:numFmt w:val="bullet"/>
      <w:lvlText w:val="•"/>
      <w:lvlJc w:val="left"/>
      <w:pPr>
        <w:ind w:left="7405" w:hanging="360"/>
      </w:pPr>
      <w:rPr>
        <w:rFonts w:hint="default"/>
        <w:lang w:val="hr-HR" w:eastAsia="en-US" w:bidi="ar-SA"/>
      </w:rPr>
    </w:lvl>
  </w:abstractNum>
  <w:abstractNum w:abstractNumId="15">
    <w:nsid w:val="691F1A09"/>
    <w:multiLevelType w:val="hybridMultilevel"/>
    <w:tmpl w:val="6B0658B0"/>
    <w:lvl w:ilvl="0" w:tplc="9F76F14E">
      <w:start w:val="1"/>
      <w:numFmt w:val="upperRoman"/>
      <w:lvlText w:val="%1."/>
      <w:lvlJc w:val="left"/>
      <w:pPr>
        <w:ind w:left="1557" w:hanging="708"/>
        <w:jc w:val="left"/>
      </w:pPr>
      <w:rPr>
        <w:rFonts w:hint="default" w:ascii="Times New Roman" w:hAnsi="Times New Roman" w:eastAsia="Times New Roman" w:cs="Times New Roman"/>
        <w:b/>
        <w:bCs/>
        <w:i w:val="false"/>
        <w:iCs w:val="false"/>
        <w:spacing w:val="0"/>
        <w:w w:val="100"/>
        <w:sz w:val="24"/>
        <w:szCs w:val="24"/>
        <w:lang w:val="hr-HR" w:eastAsia="en-US" w:bidi="ar-SA"/>
      </w:rPr>
    </w:lvl>
    <w:lvl w:ilvl="1" w:tplc="E6A4CA56">
      <w:start w:val="1"/>
      <w:numFmt w:val="decimal"/>
      <w:lvlText w:val="%2."/>
      <w:lvlJc w:val="left"/>
      <w:pPr>
        <w:ind w:left="1221"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2" w:tplc="36909454">
      <w:numFmt w:val="bullet"/>
      <w:lvlText w:val="•"/>
      <w:lvlJc w:val="left"/>
      <w:pPr>
        <w:ind w:left="2426" w:hanging="360"/>
      </w:pPr>
      <w:rPr>
        <w:rFonts w:hint="default"/>
        <w:lang w:val="hr-HR" w:eastAsia="en-US" w:bidi="ar-SA"/>
      </w:rPr>
    </w:lvl>
    <w:lvl w:ilvl="3" w:tplc="EFA6420A">
      <w:numFmt w:val="bullet"/>
      <w:lvlText w:val="•"/>
      <w:lvlJc w:val="left"/>
      <w:pPr>
        <w:ind w:left="3292" w:hanging="360"/>
      </w:pPr>
      <w:rPr>
        <w:rFonts w:hint="default"/>
        <w:lang w:val="hr-HR" w:eastAsia="en-US" w:bidi="ar-SA"/>
      </w:rPr>
    </w:lvl>
    <w:lvl w:ilvl="4" w:tplc="E84408E8">
      <w:numFmt w:val="bullet"/>
      <w:lvlText w:val="•"/>
      <w:lvlJc w:val="left"/>
      <w:pPr>
        <w:ind w:left="4158" w:hanging="360"/>
      </w:pPr>
      <w:rPr>
        <w:rFonts w:hint="default"/>
        <w:lang w:val="hr-HR" w:eastAsia="en-US" w:bidi="ar-SA"/>
      </w:rPr>
    </w:lvl>
    <w:lvl w:ilvl="5" w:tplc="31B2C6C0">
      <w:numFmt w:val="bullet"/>
      <w:lvlText w:val="•"/>
      <w:lvlJc w:val="left"/>
      <w:pPr>
        <w:ind w:left="5025" w:hanging="360"/>
      </w:pPr>
      <w:rPr>
        <w:rFonts w:hint="default"/>
        <w:lang w:val="hr-HR" w:eastAsia="en-US" w:bidi="ar-SA"/>
      </w:rPr>
    </w:lvl>
    <w:lvl w:ilvl="6" w:tplc="4CEA1388">
      <w:numFmt w:val="bullet"/>
      <w:lvlText w:val="•"/>
      <w:lvlJc w:val="left"/>
      <w:pPr>
        <w:ind w:left="5891" w:hanging="360"/>
      </w:pPr>
      <w:rPr>
        <w:rFonts w:hint="default"/>
        <w:lang w:val="hr-HR" w:eastAsia="en-US" w:bidi="ar-SA"/>
      </w:rPr>
    </w:lvl>
    <w:lvl w:ilvl="7" w:tplc="8A3CC95A">
      <w:numFmt w:val="bullet"/>
      <w:lvlText w:val="•"/>
      <w:lvlJc w:val="left"/>
      <w:pPr>
        <w:ind w:left="6757" w:hanging="360"/>
      </w:pPr>
      <w:rPr>
        <w:rFonts w:hint="default"/>
        <w:lang w:val="hr-HR" w:eastAsia="en-US" w:bidi="ar-SA"/>
      </w:rPr>
    </w:lvl>
    <w:lvl w:ilvl="8" w:tplc="1B46950A">
      <w:numFmt w:val="bullet"/>
      <w:lvlText w:val="•"/>
      <w:lvlJc w:val="left"/>
      <w:pPr>
        <w:ind w:left="7623" w:hanging="360"/>
      </w:pPr>
      <w:rPr>
        <w:rFonts w:hint="default"/>
        <w:lang w:val="hr-HR" w:eastAsia="en-US" w:bidi="ar-SA"/>
      </w:rPr>
    </w:lvl>
  </w:abstractNum>
  <w:num w:numId="1">
    <w:abstractNumId w:val="10"/>
  </w:num>
  <w:num w:numId="2">
    <w:abstractNumId w:val="9"/>
  </w:num>
  <w:num w:numId="3">
    <w:abstractNumId w:val="8"/>
  </w:num>
  <w:num w:numId="4">
    <w:abstractNumId w:val="7"/>
  </w:num>
  <w:num w:numId="5">
    <w:abstractNumId w:val="13"/>
  </w:num>
  <w:num w:numId="6">
    <w:abstractNumId w:val="11"/>
  </w:num>
  <w:num w:numId="7">
    <w:abstractNumId w:val="14"/>
  </w:num>
  <w:num w:numId="8">
    <w:abstractNumId w:val="15"/>
  </w:num>
  <w:num w:numId="9">
    <w:abstractNumId w:val="12"/>
  </w:num>
  <w:numIdMacAtCleanup w:val="7"/>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13926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6E3D"/>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4D15"/>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4EE9"/>
    <w:rsid w:val="0005541E"/>
    <w:rsid w:val="000556B6"/>
    <w:rsid w:val="000559B8"/>
    <w:rsid w:val="00055B63"/>
    <w:rsid w:val="00056566"/>
    <w:rsid w:val="00056BB6"/>
    <w:rsid w:val="00056C8A"/>
    <w:rsid w:val="00056F19"/>
    <w:rsid w:val="00057A5A"/>
    <w:rsid w:val="00057BDD"/>
    <w:rsid w:val="00057DB7"/>
    <w:rsid w:val="0006086B"/>
    <w:rsid w:val="00060FED"/>
    <w:rsid w:val="00061199"/>
    <w:rsid w:val="00061B43"/>
    <w:rsid w:val="00063BDF"/>
    <w:rsid w:val="00063C23"/>
    <w:rsid w:val="00064134"/>
    <w:rsid w:val="00064260"/>
    <w:rsid w:val="0006433A"/>
    <w:rsid w:val="00064591"/>
    <w:rsid w:val="0007058D"/>
    <w:rsid w:val="000706C0"/>
    <w:rsid w:val="00071633"/>
    <w:rsid w:val="00071F0D"/>
    <w:rsid w:val="00071FE2"/>
    <w:rsid w:val="00072198"/>
    <w:rsid w:val="00073042"/>
    <w:rsid w:val="00073159"/>
    <w:rsid w:val="00073C73"/>
    <w:rsid w:val="00074410"/>
    <w:rsid w:val="0007471F"/>
    <w:rsid w:val="00074CA8"/>
    <w:rsid w:val="00075508"/>
    <w:rsid w:val="00075EF6"/>
    <w:rsid w:val="00077570"/>
    <w:rsid w:val="00077613"/>
    <w:rsid w:val="000776F3"/>
    <w:rsid w:val="00077B6B"/>
    <w:rsid w:val="000809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0E50"/>
    <w:rsid w:val="000911DB"/>
    <w:rsid w:val="000912F0"/>
    <w:rsid w:val="0009159E"/>
    <w:rsid w:val="00091816"/>
    <w:rsid w:val="00093256"/>
    <w:rsid w:val="000932EB"/>
    <w:rsid w:val="00093902"/>
    <w:rsid w:val="00093B85"/>
    <w:rsid w:val="00094398"/>
    <w:rsid w:val="00094AB4"/>
    <w:rsid w:val="00094AE9"/>
    <w:rsid w:val="00094D9A"/>
    <w:rsid w:val="000959C4"/>
    <w:rsid w:val="00095ADF"/>
    <w:rsid w:val="000962A3"/>
    <w:rsid w:val="0009678D"/>
    <w:rsid w:val="000968E3"/>
    <w:rsid w:val="00096A7D"/>
    <w:rsid w:val="00097FA6"/>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2A0"/>
    <w:rsid w:val="000D0832"/>
    <w:rsid w:val="000D0E0E"/>
    <w:rsid w:val="000D15E9"/>
    <w:rsid w:val="000D1A95"/>
    <w:rsid w:val="000D259F"/>
    <w:rsid w:val="000D272E"/>
    <w:rsid w:val="000D28B2"/>
    <w:rsid w:val="000D3377"/>
    <w:rsid w:val="000D383E"/>
    <w:rsid w:val="000D4384"/>
    <w:rsid w:val="000D445C"/>
    <w:rsid w:val="000D525C"/>
    <w:rsid w:val="000D57FB"/>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3E94"/>
    <w:rsid w:val="000E4012"/>
    <w:rsid w:val="000E419D"/>
    <w:rsid w:val="000E451C"/>
    <w:rsid w:val="000E49E5"/>
    <w:rsid w:val="000E50DE"/>
    <w:rsid w:val="000E580B"/>
    <w:rsid w:val="000E61F4"/>
    <w:rsid w:val="000E6C28"/>
    <w:rsid w:val="000E7ADD"/>
    <w:rsid w:val="000F0142"/>
    <w:rsid w:val="000F0527"/>
    <w:rsid w:val="000F07BD"/>
    <w:rsid w:val="000F0973"/>
    <w:rsid w:val="000F0EBC"/>
    <w:rsid w:val="000F1C78"/>
    <w:rsid w:val="000F44E0"/>
    <w:rsid w:val="000F4ADA"/>
    <w:rsid w:val="000F7A98"/>
    <w:rsid w:val="001001FB"/>
    <w:rsid w:val="00100A1C"/>
    <w:rsid w:val="00101C2C"/>
    <w:rsid w:val="0010294B"/>
    <w:rsid w:val="00103804"/>
    <w:rsid w:val="00104A75"/>
    <w:rsid w:val="0010502C"/>
    <w:rsid w:val="001051CB"/>
    <w:rsid w:val="0010553E"/>
    <w:rsid w:val="0010567A"/>
    <w:rsid w:val="00105802"/>
    <w:rsid w:val="00105C21"/>
    <w:rsid w:val="0010602E"/>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746"/>
    <w:rsid w:val="00115992"/>
    <w:rsid w:val="00115A15"/>
    <w:rsid w:val="00115C00"/>
    <w:rsid w:val="00115D9A"/>
    <w:rsid w:val="00116B3C"/>
    <w:rsid w:val="00116DC6"/>
    <w:rsid w:val="00117100"/>
    <w:rsid w:val="001176F1"/>
    <w:rsid w:val="00117D8C"/>
    <w:rsid w:val="0012021F"/>
    <w:rsid w:val="001218DE"/>
    <w:rsid w:val="00121E39"/>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4164"/>
    <w:rsid w:val="001354E6"/>
    <w:rsid w:val="0013610F"/>
    <w:rsid w:val="001408EA"/>
    <w:rsid w:val="00141CE9"/>
    <w:rsid w:val="00141EDB"/>
    <w:rsid w:val="00142524"/>
    <w:rsid w:val="00143B09"/>
    <w:rsid w:val="00143DC6"/>
    <w:rsid w:val="00144C1A"/>
    <w:rsid w:val="00145665"/>
    <w:rsid w:val="00146405"/>
    <w:rsid w:val="0014781C"/>
    <w:rsid w:val="00150784"/>
    <w:rsid w:val="00150D16"/>
    <w:rsid w:val="00150E6A"/>
    <w:rsid w:val="00151AC6"/>
    <w:rsid w:val="00151B3D"/>
    <w:rsid w:val="00152098"/>
    <w:rsid w:val="00152B1C"/>
    <w:rsid w:val="00152E50"/>
    <w:rsid w:val="0015448A"/>
    <w:rsid w:val="001551F8"/>
    <w:rsid w:val="0015522D"/>
    <w:rsid w:val="00155D26"/>
    <w:rsid w:val="00155D9A"/>
    <w:rsid w:val="00155ED5"/>
    <w:rsid w:val="00156582"/>
    <w:rsid w:val="00156779"/>
    <w:rsid w:val="001570D7"/>
    <w:rsid w:val="00157669"/>
    <w:rsid w:val="0016019A"/>
    <w:rsid w:val="00160A10"/>
    <w:rsid w:val="0016282E"/>
    <w:rsid w:val="00162DBE"/>
    <w:rsid w:val="00163076"/>
    <w:rsid w:val="001634F6"/>
    <w:rsid w:val="00164375"/>
    <w:rsid w:val="001643DE"/>
    <w:rsid w:val="0016535C"/>
    <w:rsid w:val="001654FE"/>
    <w:rsid w:val="00165A0D"/>
    <w:rsid w:val="00166167"/>
    <w:rsid w:val="001661E8"/>
    <w:rsid w:val="001702B9"/>
    <w:rsid w:val="00170F84"/>
    <w:rsid w:val="00172202"/>
    <w:rsid w:val="00172268"/>
    <w:rsid w:val="001723ED"/>
    <w:rsid w:val="00172D60"/>
    <w:rsid w:val="001733B7"/>
    <w:rsid w:val="00174671"/>
    <w:rsid w:val="00174912"/>
    <w:rsid w:val="00175846"/>
    <w:rsid w:val="001758BB"/>
    <w:rsid w:val="00175AE1"/>
    <w:rsid w:val="00175CA0"/>
    <w:rsid w:val="00175F9B"/>
    <w:rsid w:val="001765E0"/>
    <w:rsid w:val="0017688B"/>
    <w:rsid w:val="00176E40"/>
    <w:rsid w:val="00180340"/>
    <w:rsid w:val="0018073F"/>
    <w:rsid w:val="001809CF"/>
    <w:rsid w:val="001814D1"/>
    <w:rsid w:val="00182185"/>
    <w:rsid w:val="00182244"/>
    <w:rsid w:val="00182D1B"/>
    <w:rsid w:val="00183362"/>
    <w:rsid w:val="001834E2"/>
    <w:rsid w:val="001846F2"/>
    <w:rsid w:val="001847BE"/>
    <w:rsid w:val="00185203"/>
    <w:rsid w:val="00186722"/>
    <w:rsid w:val="00186836"/>
    <w:rsid w:val="00186CB8"/>
    <w:rsid w:val="00186DCE"/>
    <w:rsid w:val="001875E5"/>
    <w:rsid w:val="001876F9"/>
    <w:rsid w:val="00187D4E"/>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699"/>
    <w:rsid w:val="001A5EB1"/>
    <w:rsid w:val="001A605B"/>
    <w:rsid w:val="001A70B3"/>
    <w:rsid w:val="001A761E"/>
    <w:rsid w:val="001B04AB"/>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2A2A"/>
    <w:rsid w:val="001D3E70"/>
    <w:rsid w:val="001D4B0C"/>
    <w:rsid w:val="001D5105"/>
    <w:rsid w:val="001D56BB"/>
    <w:rsid w:val="001D6014"/>
    <w:rsid w:val="001D6412"/>
    <w:rsid w:val="001D65CF"/>
    <w:rsid w:val="001D6A2F"/>
    <w:rsid w:val="001D70B1"/>
    <w:rsid w:val="001D786D"/>
    <w:rsid w:val="001D7AF5"/>
    <w:rsid w:val="001D7B46"/>
    <w:rsid w:val="001E0404"/>
    <w:rsid w:val="001E0464"/>
    <w:rsid w:val="001E096F"/>
    <w:rsid w:val="001E0A1A"/>
    <w:rsid w:val="001E12B0"/>
    <w:rsid w:val="001E1576"/>
    <w:rsid w:val="001E1955"/>
    <w:rsid w:val="001E1FBD"/>
    <w:rsid w:val="001E3C12"/>
    <w:rsid w:val="001E4570"/>
    <w:rsid w:val="001E5599"/>
    <w:rsid w:val="001E630F"/>
    <w:rsid w:val="001E7E93"/>
    <w:rsid w:val="001F13EE"/>
    <w:rsid w:val="001F173B"/>
    <w:rsid w:val="001F1A91"/>
    <w:rsid w:val="001F2F07"/>
    <w:rsid w:val="001F30CC"/>
    <w:rsid w:val="001F34B5"/>
    <w:rsid w:val="001F34E3"/>
    <w:rsid w:val="001F412D"/>
    <w:rsid w:val="001F46C6"/>
    <w:rsid w:val="001F481B"/>
    <w:rsid w:val="001F4C0D"/>
    <w:rsid w:val="001F4F7C"/>
    <w:rsid w:val="001F65BB"/>
    <w:rsid w:val="001F6CED"/>
    <w:rsid w:val="001F7087"/>
    <w:rsid w:val="001F736C"/>
    <w:rsid w:val="00200583"/>
    <w:rsid w:val="00200606"/>
    <w:rsid w:val="00200B38"/>
    <w:rsid w:val="002011F7"/>
    <w:rsid w:val="00202296"/>
    <w:rsid w:val="0020261B"/>
    <w:rsid w:val="00202A52"/>
    <w:rsid w:val="0020394D"/>
    <w:rsid w:val="00205652"/>
    <w:rsid w:val="002059DD"/>
    <w:rsid w:val="00205DF7"/>
    <w:rsid w:val="00206437"/>
    <w:rsid w:val="00206FE7"/>
    <w:rsid w:val="002070F8"/>
    <w:rsid w:val="0021069A"/>
    <w:rsid w:val="002106B6"/>
    <w:rsid w:val="00210851"/>
    <w:rsid w:val="00212938"/>
    <w:rsid w:val="00212A74"/>
    <w:rsid w:val="00212F65"/>
    <w:rsid w:val="002140BD"/>
    <w:rsid w:val="0021533A"/>
    <w:rsid w:val="00215384"/>
    <w:rsid w:val="002160F4"/>
    <w:rsid w:val="00217B3D"/>
    <w:rsid w:val="00217D53"/>
    <w:rsid w:val="002217C4"/>
    <w:rsid w:val="00221973"/>
    <w:rsid w:val="00221BD5"/>
    <w:rsid w:val="00221E1F"/>
    <w:rsid w:val="00223578"/>
    <w:rsid w:val="00225E77"/>
    <w:rsid w:val="00225EC1"/>
    <w:rsid w:val="00226B2B"/>
    <w:rsid w:val="00227D14"/>
    <w:rsid w:val="002304A6"/>
    <w:rsid w:val="00232166"/>
    <w:rsid w:val="002337E1"/>
    <w:rsid w:val="00234222"/>
    <w:rsid w:val="002344FF"/>
    <w:rsid w:val="002350FE"/>
    <w:rsid w:val="002357B3"/>
    <w:rsid w:val="002358D3"/>
    <w:rsid w:val="00235CF1"/>
    <w:rsid w:val="002370FB"/>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5F5F"/>
    <w:rsid w:val="00246906"/>
    <w:rsid w:val="0024696F"/>
    <w:rsid w:val="0024796E"/>
    <w:rsid w:val="00247B6A"/>
    <w:rsid w:val="002505ED"/>
    <w:rsid w:val="002506B1"/>
    <w:rsid w:val="00250D95"/>
    <w:rsid w:val="00251061"/>
    <w:rsid w:val="00251093"/>
    <w:rsid w:val="00251803"/>
    <w:rsid w:val="002520C8"/>
    <w:rsid w:val="00252A34"/>
    <w:rsid w:val="002530EA"/>
    <w:rsid w:val="00253704"/>
    <w:rsid w:val="00253B27"/>
    <w:rsid w:val="0025474C"/>
    <w:rsid w:val="00255E4B"/>
    <w:rsid w:val="00256078"/>
    <w:rsid w:val="00257192"/>
    <w:rsid w:val="00257290"/>
    <w:rsid w:val="00257A66"/>
    <w:rsid w:val="002605A2"/>
    <w:rsid w:val="00261665"/>
    <w:rsid w:val="0026172F"/>
    <w:rsid w:val="00261AED"/>
    <w:rsid w:val="00261EED"/>
    <w:rsid w:val="00263A62"/>
    <w:rsid w:val="002648A5"/>
    <w:rsid w:val="002654D4"/>
    <w:rsid w:val="00266C01"/>
    <w:rsid w:val="00266D3A"/>
    <w:rsid w:val="002677E6"/>
    <w:rsid w:val="00270F2B"/>
    <w:rsid w:val="00271875"/>
    <w:rsid w:val="00271ADD"/>
    <w:rsid w:val="002720B1"/>
    <w:rsid w:val="002720D6"/>
    <w:rsid w:val="00272FD0"/>
    <w:rsid w:val="00273074"/>
    <w:rsid w:val="00273ABF"/>
    <w:rsid w:val="00273E82"/>
    <w:rsid w:val="002742D9"/>
    <w:rsid w:val="0027464B"/>
    <w:rsid w:val="00274EEE"/>
    <w:rsid w:val="002753EC"/>
    <w:rsid w:val="0027653E"/>
    <w:rsid w:val="002766AA"/>
    <w:rsid w:val="00280D1D"/>
    <w:rsid w:val="00281099"/>
    <w:rsid w:val="002816DF"/>
    <w:rsid w:val="002821D5"/>
    <w:rsid w:val="002821D9"/>
    <w:rsid w:val="0028264D"/>
    <w:rsid w:val="00283E5E"/>
    <w:rsid w:val="00283EE7"/>
    <w:rsid w:val="00284BF3"/>
    <w:rsid w:val="00284E50"/>
    <w:rsid w:val="00286321"/>
    <w:rsid w:val="00286CD1"/>
    <w:rsid w:val="00286E38"/>
    <w:rsid w:val="002875B2"/>
    <w:rsid w:val="00287ED1"/>
    <w:rsid w:val="00290F11"/>
    <w:rsid w:val="0029212D"/>
    <w:rsid w:val="002922A9"/>
    <w:rsid w:val="00292F3B"/>
    <w:rsid w:val="00293205"/>
    <w:rsid w:val="00293461"/>
    <w:rsid w:val="00293F32"/>
    <w:rsid w:val="002956CD"/>
    <w:rsid w:val="00295B82"/>
    <w:rsid w:val="00296204"/>
    <w:rsid w:val="00296442"/>
    <w:rsid w:val="00296649"/>
    <w:rsid w:val="002A1202"/>
    <w:rsid w:val="002A172A"/>
    <w:rsid w:val="002A1B69"/>
    <w:rsid w:val="002A1D92"/>
    <w:rsid w:val="002A3A8D"/>
    <w:rsid w:val="002A3CBA"/>
    <w:rsid w:val="002A3EB2"/>
    <w:rsid w:val="002A3F14"/>
    <w:rsid w:val="002A4349"/>
    <w:rsid w:val="002A4471"/>
    <w:rsid w:val="002A476C"/>
    <w:rsid w:val="002A5E20"/>
    <w:rsid w:val="002A6ACD"/>
    <w:rsid w:val="002A6B0E"/>
    <w:rsid w:val="002A6D1A"/>
    <w:rsid w:val="002A7336"/>
    <w:rsid w:val="002A7EC3"/>
    <w:rsid w:val="002B262D"/>
    <w:rsid w:val="002B36E8"/>
    <w:rsid w:val="002B39F0"/>
    <w:rsid w:val="002B3C4C"/>
    <w:rsid w:val="002B3C8C"/>
    <w:rsid w:val="002B45C9"/>
    <w:rsid w:val="002B54D3"/>
    <w:rsid w:val="002B79D0"/>
    <w:rsid w:val="002B7B9E"/>
    <w:rsid w:val="002C04C6"/>
    <w:rsid w:val="002C1C92"/>
    <w:rsid w:val="002C45E2"/>
    <w:rsid w:val="002C4EFF"/>
    <w:rsid w:val="002C5108"/>
    <w:rsid w:val="002C5919"/>
    <w:rsid w:val="002D1523"/>
    <w:rsid w:val="002D3254"/>
    <w:rsid w:val="002D3EE7"/>
    <w:rsid w:val="002D4FB7"/>
    <w:rsid w:val="002D52E3"/>
    <w:rsid w:val="002D5D71"/>
    <w:rsid w:val="002D61EC"/>
    <w:rsid w:val="002D7257"/>
    <w:rsid w:val="002D7B8A"/>
    <w:rsid w:val="002E01C2"/>
    <w:rsid w:val="002E0852"/>
    <w:rsid w:val="002E1864"/>
    <w:rsid w:val="002E1AB1"/>
    <w:rsid w:val="002E20B2"/>
    <w:rsid w:val="002E479B"/>
    <w:rsid w:val="002E581E"/>
    <w:rsid w:val="002E59B3"/>
    <w:rsid w:val="002E5FE2"/>
    <w:rsid w:val="002E6260"/>
    <w:rsid w:val="002E6C71"/>
    <w:rsid w:val="002E6DAC"/>
    <w:rsid w:val="002E74A4"/>
    <w:rsid w:val="002F0169"/>
    <w:rsid w:val="002F0D2E"/>
    <w:rsid w:val="002F1015"/>
    <w:rsid w:val="002F1C90"/>
    <w:rsid w:val="002F2025"/>
    <w:rsid w:val="002F2966"/>
    <w:rsid w:val="002F2AED"/>
    <w:rsid w:val="002F2CAB"/>
    <w:rsid w:val="002F3A62"/>
    <w:rsid w:val="002F41A1"/>
    <w:rsid w:val="002F4A76"/>
    <w:rsid w:val="002F5E6D"/>
    <w:rsid w:val="002F6637"/>
    <w:rsid w:val="002F71BD"/>
    <w:rsid w:val="002F75F3"/>
    <w:rsid w:val="003007B4"/>
    <w:rsid w:val="003020FF"/>
    <w:rsid w:val="00302E19"/>
    <w:rsid w:val="00302E7D"/>
    <w:rsid w:val="003031D5"/>
    <w:rsid w:val="00303510"/>
    <w:rsid w:val="00303628"/>
    <w:rsid w:val="003039DD"/>
    <w:rsid w:val="003041C1"/>
    <w:rsid w:val="00304764"/>
    <w:rsid w:val="003066CB"/>
    <w:rsid w:val="00307297"/>
    <w:rsid w:val="00307820"/>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1AE5"/>
    <w:rsid w:val="00321CF3"/>
    <w:rsid w:val="00322042"/>
    <w:rsid w:val="003220FD"/>
    <w:rsid w:val="0032364C"/>
    <w:rsid w:val="00323F27"/>
    <w:rsid w:val="00324B13"/>
    <w:rsid w:val="0032505E"/>
    <w:rsid w:val="00325E6C"/>
    <w:rsid w:val="00327017"/>
    <w:rsid w:val="003276B3"/>
    <w:rsid w:val="00332847"/>
    <w:rsid w:val="003328AC"/>
    <w:rsid w:val="00333AAD"/>
    <w:rsid w:val="00336CA1"/>
    <w:rsid w:val="0033710D"/>
    <w:rsid w:val="003378F8"/>
    <w:rsid w:val="00337A17"/>
    <w:rsid w:val="003406CE"/>
    <w:rsid w:val="003408B0"/>
    <w:rsid w:val="003418FE"/>
    <w:rsid w:val="00342482"/>
    <w:rsid w:val="003429AB"/>
    <w:rsid w:val="00343A8B"/>
    <w:rsid w:val="003478ED"/>
    <w:rsid w:val="003505A9"/>
    <w:rsid w:val="00351B2B"/>
    <w:rsid w:val="00351B9F"/>
    <w:rsid w:val="00351DF8"/>
    <w:rsid w:val="0035226B"/>
    <w:rsid w:val="003522B5"/>
    <w:rsid w:val="00352E94"/>
    <w:rsid w:val="0035396A"/>
    <w:rsid w:val="00353EFB"/>
    <w:rsid w:val="00354965"/>
    <w:rsid w:val="00354A8D"/>
    <w:rsid w:val="003552E1"/>
    <w:rsid w:val="00355B3E"/>
    <w:rsid w:val="00355D53"/>
    <w:rsid w:val="003562CF"/>
    <w:rsid w:val="00356337"/>
    <w:rsid w:val="00356C3F"/>
    <w:rsid w:val="0035768A"/>
    <w:rsid w:val="003610C9"/>
    <w:rsid w:val="003635D9"/>
    <w:rsid w:val="00363818"/>
    <w:rsid w:val="00363841"/>
    <w:rsid w:val="00363C94"/>
    <w:rsid w:val="0036727D"/>
    <w:rsid w:val="00370475"/>
    <w:rsid w:val="0037110A"/>
    <w:rsid w:val="00372EF3"/>
    <w:rsid w:val="00375E15"/>
    <w:rsid w:val="003776C9"/>
    <w:rsid w:val="00377AED"/>
    <w:rsid w:val="003806F6"/>
    <w:rsid w:val="00380752"/>
    <w:rsid w:val="00380CBB"/>
    <w:rsid w:val="00380D1A"/>
    <w:rsid w:val="00382685"/>
    <w:rsid w:val="00382F97"/>
    <w:rsid w:val="00383C0E"/>
    <w:rsid w:val="00383EB6"/>
    <w:rsid w:val="0038417C"/>
    <w:rsid w:val="003845DB"/>
    <w:rsid w:val="00385B17"/>
    <w:rsid w:val="00385DE7"/>
    <w:rsid w:val="003860E0"/>
    <w:rsid w:val="00387A31"/>
    <w:rsid w:val="00390329"/>
    <w:rsid w:val="0039034F"/>
    <w:rsid w:val="00390D1A"/>
    <w:rsid w:val="003912B6"/>
    <w:rsid w:val="00391862"/>
    <w:rsid w:val="00392FD4"/>
    <w:rsid w:val="0039324D"/>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0541"/>
    <w:rsid w:val="003B1F1F"/>
    <w:rsid w:val="003B2158"/>
    <w:rsid w:val="003B2161"/>
    <w:rsid w:val="003B221F"/>
    <w:rsid w:val="003B2392"/>
    <w:rsid w:val="003B27AF"/>
    <w:rsid w:val="003B2C3B"/>
    <w:rsid w:val="003B5728"/>
    <w:rsid w:val="003B6619"/>
    <w:rsid w:val="003B6643"/>
    <w:rsid w:val="003B6672"/>
    <w:rsid w:val="003B6990"/>
    <w:rsid w:val="003B716A"/>
    <w:rsid w:val="003B779A"/>
    <w:rsid w:val="003C082D"/>
    <w:rsid w:val="003C0986"/>
    <w:rsid w:val="003C1E04"/>
    <w:rsid w:val="003C37E5"/>
    <w:rsid w:val="003C3B2D"/>
    <w:rsid w:val="003C3C6C"/>
    <w:rsid w:val="003C3D81"/>
    <w:rsid w:val="003C44EC"/>
    <w:rsid w:val="003C54F5"/>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BDA"/>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7CE"/>
    <w:rsid w:val="00412B5F"/>
    <w:rsid w:val="00412E8B"/>
    <w:rsid w:val="00413DAB"/>
    <w:rsid w:val="00414AAC"/>
    <w:rsid w:val="00414F33"/>
    <w:rsid w:val="00416CC8"/>
    <w:rsid w:val="00417DB0"/>
    <w:rsid w:val="00420873"/>
    <w:rsid w:val="00421415"/>
    <w:rsid w:val="00421A4C"/>
    <w:rsid w:val="004223E2"/>
    <w:rsid w:val="00422496"/>
    <w:rsid w:val="004228CF"/>
    <w:rsid w:val="00423246"/>
    <w:rsid w:val="00424647"/>
    <w:rsid w:val="004248B0"/>
    <w:rsid w:val="004257DC"/>
    <w:rsid w:val="00425BF9"/>
    <w:rsid w:val="00426057"/>
    <w:rsid w:val="0042651E"/>
    <w:rsid w:val="00427B12"/>
    <w:rsid w:val="00427BF5"/>
    <w:rsid w:val="004301D6"/>
    <w:rsid w:val="00430B7A"/>
    <w:rsid w:val="00431553"/>
    <w:rsid w:val="00432FF8"/>
    <w:rsid w:val="00433369"/>
    <w:rsid w:val="00434492"/>
    <w:rsid w:val="00434A37"/>
    <w:rsid w:val="00434FEA"/>
    <w:rsid w:val="00436F37"/>
    <w:rsid w:val="00441DE7"/>
    <w:rsid w:val="00442C34"/>
    <w:rsid w:val="0044390D"/>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2CE1"/>
    <w:rsid w:val="00482F47"/>
    <w:rsid w:val="00483960"/>
    <w:rsid w:val="00484281"/>
    <w:rsid w:val="004843E5"/>
    <w:rsid w:val="00484BAA"/>
    <w:rsid w:val="00484EC8"/>
    <w:rsid w:val="00485582"/>
    <w:rsid w:val="00487E0D"/>
    <w:rsid w:val="0049067D"/>
    <w:rsid w:val="0049076A"/>
    <w:rsid w:val="00491322"/>
    <w:rsid w:val="00491E89"/>
    <w:rsid w:val="0049385D"/>
    <w:rsid w:val="00493C22"/>
    <w:rsid w:val="00493DCE"/>
    <w:rsid w:val="004942D3"/>
    <w:rsid w:val="00494471"/>
    <w:rsid w:val="0049555F"/>
    <w:rsid w:val="00495FC7"/>
    <w:rsid w:val="00497572"/>
    <w:rsid w:val="00497BDE"/>
    <w:rsid w:val="004A38B4"/>
    <w:rsid w:val="004A59D7"/>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47E"/>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1BB2"/>
    <w:rsid w:val="004E2855"/>
    <w:rsid w:val="004E2E52"/>
    <w:rsid w:val="004E3BB6"/>
    <w:rsid w:val="004E675C"/>
    <w:rsid w:val="004E6CEF"/>
    <w:rsid w:val="004E7526"/>
    <w:rsid w:val="004E75E5"/>
    <w:rsid w:val="004E7E91"/>
    <w:rsid w:val="004F00B3"/>
    <w:rsid w:val="004F047B"/>
    <w:rsid w:val="004F066C"/>
    <w:rsid w:val="004F0F1B"/>
    <w:rsid w:val="004F1E23"/>
    <w:rsid w:val="004F1FCE"/>
    <w:rsid w:val="004F3C0A"/>
    <w:rsid w:val="004F3E2A"/>
    <w:rsid w:val="004F4BBC"/>
    <w:rsid w:val="004F4D18"/>
    <w:rsid w:val="004F52A6"/>
    <w:rsid w:val="004F5887"/>
    <w:rsid w:val="004F5DC5"/>
    <w:rsid w:val="004F62C6"/>
    <w:rsid w:val="005030F2"/>
    <w:rsid w:val="0050311C"/>
    <w:rsid w:val="00503BF4"/>
    <w:rsid w:val="00503EE5"/>
    <w:rsid w:val="00505799"/>
    <w:rsid w:val="005061B9"/>
    <w:rsid w:val="00506DFE"/>
    <w:rsid w:val="005073D2"/>
    <w:rsid w:val="00507A2D"/>
    <w:rsid w:val="005106D3"/>
    <w:rsid w:val="00510D65"/>
    <w:rsid w:val="00510FB2"/>
    <w:rsid w:val="005115BF"/>
    <w:rsid w:val="005120A7"/>
    <w:rsid w:val="0051300D"/>
    <w:rsid w:val="0051314B"/>
    <w:rsid w:val="00513873"/>
    <w:rsid w:val="005154DA"/>
    <w:rsid w:val="00515C65"/>
    <w:rsid w:val="005168BE"/>
    <w:rsid w:val="00516B93"/>
    <w:rsid w:val="00517F7C"/>
    <w:rsid w:val="00520D71"/>
    <w:rsid w:val="00520F1C"/>
    <w:rsid w:val="00521AEE"/>
    <w:rsid w:val="00522D16"/>
    <w:rsid w:val="00522D76"/>
    <w:rsid w:val="005230F2"/>
    <w:rsid w:val="00524EF6"/>
    <w:rsid w:val="0052515C"/>
    <w:rsid w:val="00525693"/>
    <w:rsid w:val="005272E0"/>
    <w:rsid w:val="005273BB"/>
    <w:rsid w:val="005277D5"/>
    <w:rsid w:val="00530689"/>
    <w:rsid w:val="005310AC"/>
    <w:rsid w:val="0053166F"/>
    <w:rsid w:val="005317CF"/>
    <w:rsid w:val="00531BA7"/>
    <w:rsid w:val="005327D2"/>
    <w:rsid w:val="00532F34"/>
    <w:rsid w:val="00533077"/>
    <w:rsid w:val="00533361"/>
    <w:rsid w:val="00533E07"/>
    <w:rsid w:val="00535FEA"/>
    <w:rsid w:val="00536010"/>
    <w:rsid w:val="005364E0"/>
    <w:rsid w:val="00537F31"/>
    <w:rsid w:val="00540890"/>
    <w:rsid w:val="00541000"/>
    <w:rsid w:val="005418DC"/>
    <w:rsid w:val="00542B77"/>
    <w:rsid w:val="0054307F"/>
    <w:rsid w:val="00544003"/>
    <w:rsid w:val="00544E9A"/>
    <w:rsid w:val="005466D2"/>
    <w:rsid w:val="00546A5D"/>
    <w:rsid w:val="00546AEC"/>
    <w:rsid w:val="00546DD3"/>
    <w:rsid w:val="005501AB"/>
    <w:rsid w:val="00550D5F"/>
    <w:rsid w:val="00551656"/>
    <w:rsid w:val="00551D28"/>
    <w:rsid w:val="0055245C"/>
    <w:rsid w:val="0055348F"/>
    <w:rsid w:val="005538C0"/>
    <w:rsid w:val="00554197"/>
    <w:rsid w:val="00554A28"/>
    <w:rsid w:val="00555601"/>
    <w:rsid w:val="00556009"/>
    <w:rsid w:val="00556678"/>
    <w:rsid w:val="005568C5"/>
    <w:rsid w:val="00556A08"/>
    <w:rsid w:val="00556E6A"/>
    <w:rsid w:val="00561466"/>
    <w:rsid w:val="005623F6"/>
    <w:rsid w:val="00563891"/>
    <w:rsid w:val="00563EC3"/>
    <w:rsid w:val="00564609"/>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ACD"/>
    <w:rsid w:val="00583F01"/>
    <w:rsid w:val="005844CE"/>
    <w:rsid w:val="00584A40"/>
    <w:rsid w:val="005858B3"/>
    <w:rsid w:val="00585B79"/>
    <w:rsid w:val="0058698A"/>
    <w:rsid w:val="00587DBA"/>
    <w:rsid w:val="005901F0"/>
    <w:rsid w:val="00592236"/>
    <w:rsid w:val="0059251B"/>
    <w:rsid w:val="005928D1"/>
    <w:rsid w:val="005929B6"/>
    <w:rsid w:val="005929ED"/>
    <w:rsid w:val="00592D5B"/>
    <w:rsid w:val="00593128"/>
    <w:rsid w:val="00593EB5"/>
    <w:rsid w:val="00596847"/>
    <w:rsid w:val="00596EB6"/>
    <w:rsid w:val="00596FBC"/>
    <w:rsid w:val="0059708C"/>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3E3"/>
    <w:rsid w:val="005B29FF"/>
    <w:rsid w:val="005B2EA2"/>
    <w:rsid w:val="005B5037"/>
    <w:rsid w:val="005B525A"/>
    <w:rsid w:val="005B57D2"/>
    <w:rsid w:val="005B5882"/>
    <w:rsid w:val="005B5F23"/>
    <w:rsid w:val="005B6261"/>
    <w:rsid w:val="005B628F"/>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7C0"/>
    <w:rsid w:val="005C7A7D"/>
    <w:rsid w:val="005D0B5B"/>
    <w:rsid w:val="005D1023"/>
    <w:rsid w:val="005D16E8"/>
    <w:rsid w:val="005D1981"/>
    <w:rsid w:val="005D1BDB"/>
    <w:rsid w:val="005D2042"/>
    <w:rsid w:val="005D2E0A"/>
    <w:rsid w:val="005D3AC2"/>
    <w:rsid w:val="005D4DC1"/>
    <w:rsid w:val="005D581F"/>
    <w:rsid w:val="005D7C9B"/>
    <w:rsid w:val="005E07DF"/>
    <w:rsid w:val="005E0FA2"/>
    <w:rsid w:val="005E17E2"/>
    <w:rsid w:val="005E18E0"/>
    <w:rsid w:val="005E26DA"/>
    <w:rsid w:val="005E3D0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1814"/>
    <w:rsid w:val="0060272F"/>
    <w:rsid w:val="00605167"/>
    <w:rsid w:val="006068A2"/>
    <w:rsid w:val="00606C53"/>
    <w:rsid w:val="00607175"/>
    <w:rsid w:val="0060717A"/>
    <w:rsid w:val="00607D63"/>
    <w:rsid w:val="00607EA2"/>
    <w:rsid w:val="006103B0"/>
    <w:rsid w:val="00610D69"/>
    <w:rsid w:val="00611242"/>
    <w:rsid w:val="00611B77"/>
    <w:rsid w:val="006134BF"/>
    <w:rsid w:val="006147ED"/>
    <w:rsid w:val="006150AE"/>
    <w:rsid w:val="00616181"/>
    <w:rsid w:val="006163D4"/>
    <w:rsid w:val="006165AE"/>
    <w:rsid w:val="00617459"/>
    <w:rsid w:val="00617495"/>
    <w:rsid w:val="00620372"/>
    <w:rsid w:val="0062196C"/>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09F"/>
    <w:rsid w:val="0063136B"/>
    <w:rsid w:val="00631C0B"/>
    <w:rsid w:val="00632F42"/>
    <w:rsid w:val="00634789"/>
    <w:rsid w:val="006350BF"/>
    <w:rsid w:val="00635716"/>
    <w:rsid w:val="00636072"/>
    <w:rsid w:val="00636A2A"/>
    <w:rsid w:val="006370C5"/>
    <w:rsid w:val="006378A1"/>
    <w:rsid w:val="00637913"/>
    <w:rsid w:val="00640018"/>
    <w:rsid w:val="00640376"/>
    <w:rsid w:val="0064081E"/>
    <w:rsid w:val="0064196D"/>
    <w:rsid w:val="00641CFB"/>
    <w:rsid w:val="00642DDC"/>
    <w:rsid w:val="00643DBE"/>
    <w:rsid w:val="00644FA9"/>
    <w:rsid w:val="0064556F"/>
    <w:rsid w:val="00646325"/>
    <w:rsid w:val="00646426"/>
    <w:rsid w:val="006464C4"/>
    <w:rsid w:val="00646600"/>
    <w:rsid w:val="006469E1"/>
    <w:rsid w:val="00646E9D"/>
    <w:rsid w:val="006471B8"/>
    <w:rsid w:val="006500E3"/>
    <w:rsid w:val="00650286"/>
    <w:rsid w:val="006512CB"/>
    <w:rsid w:val="00651AB7"/>
    <w:rsid w:val="00651EC6"/>
    <w:rsid w:val="006522A6"/>
    <w:rsid w:val="006524E6"/>
    <w:rsid w:val="006528D4"/>
    <w:rsid w:val="00654610"/>
    <w:rsid w:val="00654922"/>
    <w:rsid w:val="0065695B"/>
    <w:rsid w:val="00656AA9"/>
    <w:rsid w:val="006572E6"/>
    <w:rsid w:val="00660220"/>
    <w:rsid w:val="006603AD"/>
    <w:rsid w:val="00660412"/>
    <w:rsid w:val="006607A1"/>
    <w:rsid w:val="0066173E"/>
    <w:rsid w:val="00663362"/>
    <w:rsid w:val="00663853"/>
    <w:rsid w:val="00663B9A"/>
    <w:rsid w:val="006640D9"/>
    <w:rsid w:val="006643F6"/>
    <w:rsid w:val="00665444"/>
    <w:rsid w:val="00666408"/>
    <w:rsid w:val="0066670B"/>
    <w:rsid w:val="00666D8B"/>
    <w:rsid w:val="0066725B"/>
    <w:rsid w:val="0066738A"/>
    <w:rsid w:val="0067047C"/>
    <w:rsid w:val="00671107"/>
    <w:rsid w:val="00671962"/>
    <w:rsid w:val="006729F1"/>
    <w:rsid w:val="00673292"/>
    <w:rsid w:val="00673C03"/>
    <w:rsid w:val="006747B7"/>
    <w:rsid w:val="00675303"/>
    <w:rsid w:val="00675373"/>
    <w:rsid w:val="00675811"/>
    <w:rsid w:val="00675AF7"/>
    <w:rsid w:val="00675F0C"/>
    <w:rsid w:val="00676E1C"/>
    <w:rsid w:val="0067798C"/>
    <w:rsid w:val="00680327"/>
    <w:rsid w:val="00680944"/>
    <w:rsid w:val="00684164"/>
    <w:rsid w:val="00684A9C"/>
    <w:rsid w:val="006850D6"/>
    <w:rsid w:val="00685BA2"/>
    <w:rsid w:val="00685D9C"/>
    <w:rsid w:val="00686316"/>
    <w:rsid w:val="00686EFF"/>
    <w:rsid w:val="00687021"/>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1E92"/>
    <w:rsid w:val="006A30C3"/>
    <w:rsid w:val="006A39CC"/>
    <w:rsid w:val="006A39F7"/>
    <w:rsid w:val="006A3D8F"/>
    <w:rsid w:val="006A4C31"/>
    <w:rsid w:val="006A4FAF"/>
    <w:rsid w:val="006A6CFC"/>
    <w:rsid w:val="006A6E17"/>
    <w:rsid w:val="006A7F87"/>
    <w:rsid w:val="006B09F8"/>
    <w:rsid w:val="006B0CE1"/>
    <w:rsid w:val="006B0F0B"/>
    <w:rsid w:val="006B1055"/>
    <w:rsid w:val="006B22FB"/>
    <w:rsid w:val="006B29B9"/>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36FA"/>
    <w:rsid w:val="006C47AB"/>
    <w:rsid w:val="006C5541"/>
    <w:rsid w:val="006C5597"/>
    <w:rsid w:val="006C5A8D"/>
    <w:rsid w:val="006C60CC"/>
    <w:rsid w:val="006C689E"/>
    <w:rsid w:val="006C6FE4"/>
    <w:rsid w:val="006D0273"/>
    <w:rsid w:val="006D1165"/>
    <w:rsid w:val="006D1695"/>
    <w:rsid w:val="006D1DD8"/>
    <w:rsid w:val="006D24D1"/>
    <w:rsid w:val="006D3136"/>
    <w:rsid w:val="006D3496"/>
    <w:rsid w:val="006D354C"/>
    <w:rsid w:val="006D4C39"/>
    <w:rsid w:val="006D723A"/>
    <w:rsid w:val="006E0929"/>
    <w:rsid w:val="006E11F9"/>
    <w:rsid w:val="006E203B"/>
    <w:rsid w:val="006E2D51"/>
    <w:rsid w:val="006E2E3E"/>
    <w:rsid w:val="006E4D0A"/>
    <w:rsid w:val="006E4FEA"/>
    <w:rsid w:val="006E5636"/>
    <w:rsid w:val="006E6245"/>
    <w:rsid w:val="006E712F"/>
    <w:rsid w:val="006E7CA8"/>
    <w:rsid w:val="006F0CE2"/>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420F"/>
    <w:rsid w:val="0070654E"/>
    <w:rsid w:val="0070778D"/>
    <w:rsid w:val="00710D0F"/>
    <w:rsid w:val="00712481"/>
    <w:rsid w:val="007124BA"/>
    <w:rsid w:val="00712BE6"/>
    <w:rsid w:val="00712C1D"/>
    <w:rsid w:val="00714F9E"/>
    <w:rsid w:val="00715157"/>
    <w:rsid w:val="007152C1"/>
    <w:rsid w:val="0071633C"/>
    <w:rsid w:val="00716654"/>
    <w:rsid w:val="007167CB"/>
    <w:rsid w:val="0071767D"/>
    <w:rsid w:val="00720D6C"/>
    <w:rsid w:val="0072113D"/>
    <w:rsid w:val="007214A2"/>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2789F"/>
    <w:rsid w:val="00731037"/>
    <w:rsid w:val="007310C4"/>
    <w:rsid w:val="007313AF"/>
    <w:rsid w:val="0073185A"/>
    <w:rsid w:val="00732558"/>
    <w:rsid w:val="00732C78"/>
    <w:rsid w:val="00732EC3"/>
    <w:rsid w:val="00733A1C"/>
    <w:rsid w:val="00733FA9"/>
    <w:rsid w:val="007340BC"/>
    <w:rsid w:val="00736A3C"/>
    <w:rsid w:val="00736E2D"/>
    <w:rsid w:val="0073726A"/>
    <w:rsid w:val="00737273"/>
    <w:rsid w:val="007376D5"/>
    <w:rsid w:val="00737A38"/>
    <w:rsid w:val="00740D75"/>
    <w:rsid w:val="00740D90"/>
    <w:rsid w:val="00742560"/>
    <w:rsid w:val="00742688"/>
    <w:rsid w:val="007447FD"/>
    <w:rsid w:val="00744DDB"/>
    <w:rsid w:val="007452B9"/>
    <w:rsid w:val="007459B6"/>
    <w:rsid w:val="0074676C"/>
    <w:rsid w:val="0074784E"/>
    <w:rsid w:val="00750449"/>
    <w:rsid w:val="0075064E"/>
    <w:rsid w:val="00751856"/>
    <w:rsid w:val="007529F7"/>
    <w:rsid w:val="00752DB8"/>
    <w:rsid w:val="00752EAE"/>
    <w:rsid w:val="00753355"/>
    <w:rsid w:val="00753E67"/>
    <w:rsid w:val="00753FA5"/>
    <w:rsid w:val="007541C8"/>
    <w:rsid w:val="00754DEC"/>
    <w:rsid w:val="0075543A"/>
    <w:rsid w:val="007558F4"/>
    <w:rsid w:val="00755CBA"/>
    <w:rsid w:val="00756047"/>
    <w:rsid w:val="0075698C"/>
    <w:rsid w:val="0076080B"/>
    <w:rsid w:val="00760D2B"/>
    <w:rsid w:val="00760FF1"/>
    <w:rsid w:val="0076111F"/>
    <w:rsid w:val="00761368"/>
    <w:rsid w:val="00761440"/>
    <w:rsid w:val="007628CC"/>
    <w:rsid w:val="00762A0F"/>
    <w:rsid w:val="00764175"/>
    <w:rsid w:val="007648D9"/>
    <w:rsid w:val="0076544A"/>
    <w:rsid w:val="007657B8"/>
    <w:rsid w:val="00765B72"/>
    <w:rsid w:val="00765E1D"/>
    <w:rsid w:val="00766E12"/>
    <w:rsid w:val="00770C4B"/>
    <w:rsid w:val="007718F4"/>
    <w:rsid w:val="0077309F"/>
    <w:rsid w:val="00773A8B"/>
    <w:rsid w:val="00774A3D"/>
    <w:rsid w:val="007752F6"/>
    <w:rsid w:val="00775953"/>
    <w:rsid w:val="007762AC"/>
    <w:rsid w:val="0077792F"/>
    <w:rsid w:val="00780D26"/>
    <w:rsid w:val="0078129A"/>
    <w:rsid w:val="00781A76"/>
    <w:rsid w:val="00781F0F"/>
    <w:rsid w:val="0078250E"/>
    <w:rsid w:val="00783A86"/>
    <w:rsid w:val="00784385"/>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3E13"/>
    <w:rsid w:val="007A4404"/>
    <w:rsid w:val="007A48F2"/>
    <w:rsid w:val="007A4EA8"/>
    <w:rsid w:val="007A502A"/>
    <w:rsid w:val="007A6276"/>
    <w:rsid w:val="007B097B"/>
    <w:rsid w:val="007B0CE1"/>
    <w:rsid w:val="007B1143"/>
    <w:rsid w:val="007B23EA"/>
    <w:rsid w:val="007B2960"/>
    <w:rsid w:val="007B2E1E"/>
    <w:rsid w:val="007B3A1D"/>
    <w:rsid w:val="007B4285"/>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39A"/>
    <w:rsid w:val="007C6536"/>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D7B5F"/>
    <w:rsid w:val="007E0470"/>
    <w:rsid w:val="007E0AC3"/>
    <w:rsid w:val="007E11F3"/>
    <w:rsid w:val="007E3519"/>
    <w:rsid w:val="007E4199"/>
    <w:rsid w:val="007E4F56"/>
    <w:rsid w:val="007E57D6"/>
    <w:rsid w:val="007E612B"/>
    <w:rsid w:val="007E6433"/>
    <w:rsid w:val="007E65C6"/>
    <w:rsid w:val="007E69FA"/>
    <w:rsid w:val="007E6C89"/>
    <w:rsid w:val="007E6E82"/>
    <w:rsid w:val="007E7785"/>
    <w:rsid w:val="007F1029"/>
    <w:rsid w:val="007F1362"/>
    <w:rsid w:val="007F1CB1"/>
    <w:rsid w:val="007F1F7D"/>
    <w:rsid w:val="007F34F0"/>
    <w:rsid w:val="007F3546"/>
    <w:rsid w:val="007F4E00"/>
    <w:rsid w:val="007F650C"/>
    <w:rsid w:val="007F6BA0"/>
    <w:rsid w:val="007F7076"/>
    <w:rsid w:val="007F72CE"/>
    <w:rsid w:val="007F7608"/>
    <w:rsid w:val="007F7A24"/>
    <w:rsid w:val="007F7DEF"/>
    <w:rsid w:val="00800315"/>
    <w:rsid w:val="00800E7C"/>
    <w:rsid w:val="0080402F"/>
    <w:rsid w:val="00804DF4"/>
    <w:rsid w:val="0080559F"/>
    <w:rsid w:val="00805907"/>
    <w:rsid w:val="00805B00"/>
    <w:rsid w:val="00806BA9"/>
    <w:rsid w:val="00806FDD"/>
    <w:rsid w:val="00807071"/>
    <w:rsid w:val="00807ACD"/>
    <w:rsid w:val="00810915"/>
    <w:rsid w:val="00810B85"/>
    <w:rsid w:val="00811690"/>
    <w:rsid w:val="00811923"/>
    <w:rsid w:val="00813008"/>
    <w:rsid w:val="0081390B"/>
    <w:rsid w:val="00813E3B"/>
    <w:rsid w:val="00814D44"/>
    <w:rsid w:val="00816025"/>
    <w:rsid w:val="00817224"/>
    <w:rsid w:val="008179A4"/>
    <w:rsid w:val="00817C19"/>
    <w:rsid w:val="008201D0"/>
    <w:rsid w:val="00820CF2"/>
    <w:rsid w:val="00820ECE"/>
    <w:rsid w:val="00823271"/>
    <w:rsid w:val="00823A9B"/>
    <w:rsid w:val="00823B41"/>
    <w:rsid w:val="0082501F"/>
    <w:rsid w:val="008255E3"/>
    <w:rsid w:val="008258A0"/>
    <w:rsid w:val="00827CE0"/>
    <w:rsid w:val="00830F16"/>
    <w:rsid w:val="0083259F"/>
    <w:rsid w:val="008337E0"/>
    <w:rsid w:val="00833FAD"/>
    <w:rsid w:val="008362E0"/>
    <w:rsid w:val="0083630A"/>
    <w:rsid w:val="008408D7"/>
    <w:rsid w:val="00840929"/>
    <w:rsid w:val="00841827"/>
    <w:rsid w:val="00841C1E"/>
    <w:rsid w:val="00842327"/>
    <w:rsid w:val="00842396"/>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6BC"/>
    <w:rsid w:val="00854AAE"/>
    <w:rsid w:val="00855FDE"/>
    <w:rsid w:val="00856C86"/>
    <w:rsid w:val="00860209"/>
    <w:rsid w:val="0086044C"/>
    <w:rsid w:val="008604EE"/>
    <w:rsid w:val="00860BCD"/>
    <w:rsid w:val="00860CD9"/>
    <w:rsid w:val="00860EFC"/>
    <w:rsid w:val="008612E8"/>
    <w:rsid w:val="008615D7"/>
    <w:rsid w:val="00861EA4"/>
    <w:rsid w:val="008621E0"/>
    <w:rsid w:val="00862E38"/>
    <w:rsid w:val="00862EA6"/>
    <w:rsid w:val="0086337E"/>
    <w:rsid w:val="00863763"/>
    <w:rsid w:val="00863A1D"/>
    <w:rsid w:val="00864E0D"/>
    <w:rsid w:val="008652E0"/>
    <w:rsid w:val="008659E1"/>
    <w:rsid w:val="00865EEC"/>
    <w:rsid w:val="008668A8"/>
    <w:rsid w:val="0086784E"/>
    <w:rsid w:val="00867982"/>
    <w:rsid w:val="00867D87"/>
    <w:rsid w:val="008701AA"/>
    <w:rsid w:val="00871436"/>
    <w:rsid w:val="00871B7F"/>
    <w:rsid w:val="00871E67"/>
    <w:rsid w:val="008722D4"/>
    <w:rsid w:val="00873D4E"/>
    <w:rsid w:val="00874ACD"/>
    <w:rsid w:val="00874E7E"/>
    <w:rsid w:val="008751BE"/>
    <w:rsid w:val="008753F6"/>
    <w:rsid w:val="008770DE"/>
    <w:rsid w:val="008777C5"/>
    <w:rsid w:val="00877E95"/>
    <w:rsid w:val="00881175"/>
    <w:rsid w:val="00881730"/>
    <w:rsid w:val="008826A6"/>
    <w:rsid w:val="008839D9"/>
    <w:rsid w:val="0088448B"/>
    <w:rsid w:val="00887483"/>
    <w:rsid w:val="00887D95"/>
    <w:rsid w:val="0089076F"/>
    <w:rsid w:val="00891125"/>
    <w:rsid w:val="008926F4"/>
    <w:rsid w:val="00892E8E"/>
    <w:rsid w:val="0089443C"/>
    <w:rsid w:val="00894664"/>
    <w:rsid w:val="0089542F"/>
    <w:rsid w:val="00895E2C"/>
    <w:rsid w:val="008962AC"/>
    <w:rsid w:val="00896A06"/>
    <w:rsid w:val="00896A8B"/>
    <w:rsid w:val="008974DA"/>
    <w:rsid w:val="008A06C5"/>
    <w:rsid w:val="008A0AF3"/>
    <w:rsid w:val="008A1BA1"/>
    <w:rsid w:val="008A286D"/>
    <w:rsid w:val="008A28AC"/>
    <w:rsid w:val="008A2C1D"/>
    <w:rsid w:val="008A450E"/>
    <w:rsid w:val="008A49BF"/>
    <w:rsid w:val="008A4B48"/>
    <w:rsid w:val="008A58F1"/>
    <w:rsid w:val="008A5B54"/>
    <w:rsid w:val="008A5D03"/>
    <w:rsid w:val="008A69BD"/>
    <w:rsid w:val="008B1465"/>
    <w:rsid w:val="008B24DE"/>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2125"/>
    <w:rsid w:val="008C344A"/>
    <w:rsid w:val="008C3E93"/>
    <w:rsid w:val="008C4102"/>
    <w:rsid w:val="008C492E"/>
    <w:rsid w:val="008C603E"/>
    <w:rsid w:val="008C684C"/>
    <w:rsid w:val="008C6B2C"/>
    <w:rsid w:val="008C6D98"/>
    <w:rsid w:val="008C7965"/>
    <w:rsid w:val="008C7AEC"/>
    <w:rsid w:val="008D0A31"/>
    <w:rsid w:val="008D0CA7"/>
    <w:rsid w:val="008D10CB"/>
    <w:rsid w:val="008D28E2"/>
    <w:rsid w:val="008D2A42"/>
    <w:rsid w:val="008D2D1E"/>
    <w:rsid w:val="008D2F0C"/>
    <w:rsid w:val="008D3228"/>
    <w:rsid w:val="008D3F96"/>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552"/>
    <w:rsid w:val="008F697A"/>
    <w:rsid w:val="008F6F0A"/>
    <w:rsid w:val="008F7510"/>
    <w:rsid w:val="009000B9"/>
    <w:rsid w:val="00900A7F"/>
    <w:rsid w:val="00900AC2"/>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BA3"/>
    <w:rsid w:val="00913C12"/>
    <w:rsid w:val="00913E45"/>
    <w:rsid w:val="00913EC0"/>
    <w:rsid w:val="009153F0"/>
    <w:rsid w:val="00917653"/>
    <w:rsid w:val="00917C70"/>
    <w:rsid w:val="00920367"/>
    <w:rsid w:val="00921379"/>
    <w:rsid w:val="00921454"/>
    <w:rsid w:val="009219FD"/>
    <w:rsid w:val="00926F18"/>
    <w:rsid w:val="009270EA"/>
    <w:rsid w:val="0092786A"/>
    <w:rsid w:val="00930349"/>
    <w:rsid w:val="00930638"/>
    <w:rsid w:val="00930BB6"/>
    <w:rsid w:val="00930DD0"/>
    <w:rsid w:val="0093111D"/>
    <w:rsid w:val="00931C47"/>
    <w:rsid w:val="009322F7"/>
    <w:rsid w:val="009323B9"/>
    <w:rsid w:val="009327F9"/>
    <w:rsid w:val="00932E48"/>
    <w:rsid w:val="0093305B"/>
    <w:rsid w:val="0093566F"/>
    <w:rsid w:val="00935736"/>
    <w:rsid w:val="00935ABA"/>
    <w:rsid w:val="00936802"/>
    <w:rsid w:val="00936BB3"/>
    <w:rsid w:val="00936F64"/>
    <w:rsid w:val="0093756C"/>
    <w:rsid w:val="009375C4"/>
    <w:rsid w:val="0093779B"/>
    <w:rsid w:val="00940931"/>
    <w:rsid w:val="00941001"/>
    <w:rsid w:val="009411E1"/>
    <w:rsid w:val="00941279"/>
    <w:rsid w:val="009412DF"/>
    <w:rsid w:val="0094135D"/>
    <w:rsid w:val="00941B3E"/>
    <w:rsid w:val="00941D40"/>
    <w:rsid w:val="00942A9E"/>
    <w:rsid w:val="009432A7"/>
    <w:rsid w:val="00943768"/>
    <w:rsid w:val="009439EC"/>
    <w:rsid w:val="00943D84"/>
    <w:rsid w:val="00945B72"/>
    <w:rsid w:val="00946597"/>
    <w:rsid w:val="0094686C"/>
    <w:rsid w:val="009472B0"/>
    <w:rsid w:val="0094789B"/>
    <w:rsid w:val="00950CAB"/>
    <w:rsid w:val="00951038"/>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1F41"/>
    <w:rsid w:val="009639D7"/>
    <w:rsid w:val="009639E6"/>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182"/>
    <w:rsid w:val="00972304"/>
    <w:rsid w:val="009729C5"/>
    <w:rsid w:val="0097405C"/>
    <w:rsid w:val="00974CB4"/>
    <w:rsid w:val="00974E50"/>
    <w:rsid w:val="00976289"/>
    <w:rsid w:val="0097631D"/>
    <w:rsid w:val="00976884"/>
    <w:rsid w:val="009777F3"/>
    <w:rsid w:val="009778D5"/>
    <w:rsid w:val="00980043"/>
    <w:rsid w:val="009813DA"/>
    <w:rsid w:val="00981595"/>
    <w:rsid w:val="0098164F"/>
    <w:rsid w:val="009826FA"/>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95C45"/>
    <w:rsid w:val="009A0224"/>
    <w:rsid w:val="009A1105"/>
    <w:rsid w:val="009A11F8"/>
    <w:rsid w:val="009A16CE"/>
    <w:rsid w:val="009A1C04"/>
    <w:rsid w:val="009A32F0"/>
    <w:rsid w:val="009A4C0A"/>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0D3"/>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2EC"/>
    <w:rsid w:val="009C7BCD"/>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17"/>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1DB4"/>
    <w:rsid w:val="00A02E28"/>
    <w:rsid w:val="00A02F51"/>
    <w:rsid w:val="00A0301E"/>
    <w:rsid w:val="00A04A7E"/>
    <w:rsid w:val="00A05409"/>
    <w:rsid w:val="00A0568B"/>
    <w:rsid w:val="00A100DB"/>
    <w:rsid w:val="00A10A2B"/>
    <w:rsid w:val="00A116A4"/>
    <w:rsid w:val="00A11C17"/>
    <w:rsid w:val="00A11F55"/>
    <w:rsid w:val="00A1205B"/>
    <w:rsid w:val="00A1265D"/>
    <w:rsid w:val="00A126F2"/>
    <w:rsid w:val="00A130EB"/>
    <w:rsid w:val="00A13280"/>
    <w:rsid w:val="00A13A8F"/>
    <w:rsid w:val="00A1583F"/>
    <w:rsid w:val="00A158A1"/>
    <w:rsid w:val="00A15B8A"/>
    <w:rsid w:val="00A16AC3"/>
    <w:rsid w:val="00A170F3"/>
    <w:rsid w:val="00A171EA"/>
    <w:rsid w:val="00A207D6"/>
    <w:rsid w:val="00A20CC5"/>
    <w:rsid w:val="00A21F03"/>
    <w:rsid w:val="00A24C98"/>
    <w:rsid w:val="00A25239"/>
    <w:rsid w:val="00A25513"/>
    <w:rsid w:val="00A262E7"/>
    <w:rsid w:val="00A27618"/>
    <w:rsid w:val="00A3028E"/>
    <w:rsid w:val="00A30477"/>
    <w:rsid w:val="00A305C3"/>
    <w:rsid w:val="00A30724"/>
    <w:rsid w:val="00A325D0"/>
    <w:rsid w:val="00A32BFC"/>
    <w:rsid w:val="00A32F04"/>
    <w:rsid w:val="00A3386F"/>
    <w:rsid w:val="00A350B3"/>
    <w:rsid w:val="00A35696"/>
    <w:rsid w:val="00A35723"/>
    <w:rsid w:val="00A3654E"/>
    <w:rsid w:val="00A368CE"/>
    <w:rsid w:val="00A3699F"/>
    <w:rsid w:val="00A36CB7"/>
    <w:rsid w:val="00A36E12"/>
    <w:rsid w:val="00A3784E"/>
    <w:rsid w:val="00A400F9"/>
    <w:rsid w:val="00A405DB"/>
    <w:rsid w:val="00A41930"/>
    <w:rsid w:val="00A432FD"/>
    <w:rsid w:val="00A43DE2"/>
    <w:rsid w:val="00A45273"/>
    <w:rsid w:val="00A45925"/>
    <w:rsid w:val="00A46832"/>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AF2"/>
    <w:rsid w:val="00A64DF8"/>
    <w:rsid w:val="00A659F4"/>
    <w:rsid w:val="00A65E9F"/>
    <w:rsid w:val="00A661F9"/>
    <w:rsid w:val="00A66DD9"/>
    <w:rsid w:val="00A67833"/>
    <w:rsid w:val="00A67A00"/>
    <w:rsid w:val="00A67D61"/>
    <w:rsid w:val="00A70797"/>
    <w:rsid w:val="00A7081A"/>
    <w:rsid w:val="00A71AB7"/>
    <w:rsid w:val="00A7215B"/>
    <w:rsid w:val="00A721A3"/>
    <w:rsid w:val="00A728E2"/>
    <w:rsid w:val="00A732A5"/>
    <w:rsid w:val="00A73478"/>
    <w:rsid w:val="00A741C4"/>
    <w:rsid w:val="00A74220"/>
    <w:rsid w:val="00A7422D"/>
    <w:rsid w:val="00A74562"/>
    <w:rsid w:val="00A74AD8"/>
    <w:rsid w:val="00A751A1"/>
    <w:rsid w:val="00A7715D"/>
    <w:rsid w:val="00A80F37"/>
    <w:rsid w:val="00A82AF3"/>
    <w:rsid w:val="00A82D0F"/>
    <w:rsid w:val="00A84154"/>
    <w:rsid w:val="00A8543D"/>
    <w:rsid w:val="00A86104"/>
    <w:rsid w:val="00A86810"/>
    <w:rsid w:val="00A872F4"/>
    <w:rsid w:val="00A873BF"/>
    <w:rsid w:val="00A87A20"/>
    <w:rsid w:val="00A90040"/>
    <w:rsid w:val="00A90217"/>
    <w:rsid w:val="00A903C0"/>
    <w:rsid w:val="00A90EDD"/>
    <w:rsid w:val="00A9181A"/>
    <w:rsid w:val="00A91E50"/>
    <w:rsid w:val="00A932CE"/>
    <w:rsid w:val="00A943DB"/>
    <w:rsid w:val="00A94CE2"/>
    <w:rsid w:val="00A9525B"/>
    <w:rsid w:val="00A956F1"/>
    <w:rsid w:val="00A95AC1"/>
    <w:rsid w:val="00A96125"/>
    <w:rsid w:val="00A96588"/>
    <w:rsid w:val="00A96B14"/>
    <w:rsid w:val="00A96F37"/>
    <w:rsid w:val="00A971AB"/>
    <w:rsid w:val="00A97221"/>
    <w:rsid w:val="00A9742A"/>
    <w:rsid w:val="00AA0037"/>
    <w:rsid w:val="00AA0670"/>
    <w:rsid w:val="00AA1621"/>
    <w:rsid w:val="00AA1B17"/>
    <w:rsid w:val="00AA3788"/>
    <w:rsid w:val="00AA5D93"/>
    <w:rsid w:val="00AA5EF1"/>
    <w:rsid w:val="00AA6964"/>
    <w:rsid w:val="00AA6A81"/>
    <w:rsid w:val="00AA6F70"/>
    <w:rsid w:val="00AA72F0"/>
    <w:rsid w:val="00AA778C"/>
    <w:rsid w:val="00AA7CD0"/>
    <w:rsid w:val="00AB0A43"/>
    <w:rsid w:val="00AB1FB0"/>
    <w:rsid w:val="00AB3B14"/>
    <w:rsid w:val="00AB50AD"/>
    <w:rsid w:val="00AB540F"/>
    <w:rsid w:val="00AB5AC2"/>
    <w:rsid w:val="00AB6600"/>
    <w:rsid w:val="00AB6F50"/>
    <w:rsid w:val="00AB7641"/>
    <w:rsid w:val="00AB7763"/>
    <w:rsid w:val="00AC0DC3"/>
    <w:rsid w:val="00AC1310"/>
    <w:rsid w:val="00AC2B26"/>
    <w:rsid w:val="00AC3539"/>
    <w:rsid w:val="00AC35D6"/>
    <w:rsid w:val="00AC4183"/>
    <w:rsid w:val="00AC4A83"/>
    <w:rsid w:val="00AC4B9E"/>
    <w:rsid w:val="00AC5CA9"/>
    <w:rsid w:val="00AC6819"/>
    <w:rsid w:val="00AC76B8"/>
    <w:rsid w:val="00AC7718"/>
    <w:rsid w:val="00AD037A"/>
    <w:rsid w:val="00AD0585"/>
    <w:rsid w:val="00AD0E21"/>
    <w:rsid w:val="00AD11A1"/>
    <w:rsid w:val="00AD3898"/>
    <w:rsid w:val="00AD4ED5"/>
    <w:rsid w:val="00AD5297"/>
    <w:rsid w:val="00AD60F1"/>
    <w:rsid w:val="00AD6E0C"/>
    <w:rsid w:val="00AD74D0"/>
    <w:rsid w:val="00AD7D24"/>
    <w:rsid w:val="00AE029A"/>
    <w:rsid w:val="00AE0AEE"/>
    <w:rsid w:val="00AE0E3E"/>
    <w:rsid w:val="00AE101B"/>
    <w:rsid w:val="00AE1198"/>
    <w:rsid w:val="00AE17A8"/>
    <w:rsid w:val="00AE1D69"/>
    <w:rsid w:val="00AE1F14"/>
    <w:rsid w:val="00AE31A9"/>
    <w:rsid w:val="00AE3653"/>
    <w:rsid w:val="00AE3986"/>
    <w:rsid w:val="00AE4417"/>
    <w:rsid w:val="00AE5426"/>
    <w:rsid w:val="00AE5E38"/>
    <w:rsid w:val="00AE66D4"/>
    <w:rsid w:val="00AE67A1"/>
    <w:rsid w:val="00AE6CDD"/>
    <w:rsid w:val="00AE6E7F"/>
    <w:rsid w:val="00AE724D"/>
    <w:rsid w:val="00AE7574"/>
    <w:rsid w:val="00AF0070"/>
    <w:rsid w:val="00AF0263"/>
    <w:rsid w:val="00AF0288"/>
    <w:rsid w:val="00AF0A6D"/>
    <w:rsid w:val="00AF1200"/>
    <w:rsid w:val="00AF1F29"/>
    <w:rsid w:val="00AF2508"/>
    <w:rsid w:val="00AF330B"/>
    <w:rsid w:val="00AF470C"/>
    <w:rsid w:val="00AF4DCC"/>
    <w:rsid w:val="00B02304"/>
    <w:rsid w:val="00B0250E"/>
    <w:rsid w:val="00B0277B"/>
    <w:rsid w:val="00B0352C"/>
    <w:rsid w:val="00B0354B"/>
    <w:rsid w:val="00B054B7"/>
    <w:rsid w:val="00B06086"/>
    <w:rsid w:val="00B060DB"/>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48A6"/>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A8F"/>
    <w:rsid w:val="00B30F9C"/>
    <w:rsid w:val="00B31B55"/>
    <w:rsid w:val="00B31CEF"/>
    <w:rsid w:val="00B31FAE"/>
    <w:rsid w:val="00B3350E"/>
    <w:rsid w:val="00B3354F"/>
    <w:rsid w:val="00B33F76"/>
    <w:rsid w:val="00B342D2"/>
    <w:rsid w:val="00B35133"/>
    <w:rsid w:val="00B36637"/>
    <w:rsid w:val="00B36A2D"/>
    <w:rsid w:val="00B36B3E"/>
    <w:rsid w:val="00B3704A"/>
    <w:rsid w:val="00B37981"/>
    <w:rsid w:val="00B406EF"/>
    <w:rsid w:val="00B407B0"/>
    <w:rsid w:val="00B409A9"/>
    <w:rsid w:val="00B41826"/>
    <w:rsid w:val="00B418A2"/>
    <w:rsid w:val="00B4213B"/>
    <w:rsid w:val="00B4226E"/>
    <w:rsid w:val="00B440ED"/>
    <w:rsid w:val="00B44A3E"/>
    <w:rsid w:val="00B44B99"/>
    <w:rsid w:val="00B453BD"/>
    <w:rsid w:val="00B45F5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50C"/>
    <w:rsid w:val="00B62E94"/>
    <w:rsid w:val="00B63FE7"/>
    <w:rsid w:val="00B64160"/>
    <w:rsid w:val="00B658DC"/>
    <w:rsid w:val="00B664C2"/>
    <w:rsid w:val="00B66B52"/>
    <w:rsid w:val="00B67BFE"/>
    <w:rsid w:val="00B67E9F"/>
    <w:rsid w:val="00B67FD9"/>
    <w:rsid w:val="00B70245"/>
    <w:rsid w:val="00B7240F"/>
    <w:rsid w:val="00B7269F"/>
    <w:rsid w:val="00B72F7D"/>
    <w:rsid w:val="00B73A59"/>
    <w:rsid w:val="00B74414"/>
    <w:rsid w:val="00B74DB8"/>
    <w:rsid w:val="00B7506C"/>
    <w:rsid w:val="00B753DD"/>
    <w:rsid w:val="00B754B4"/>
    <w:rsid w:val="00B76157"/>
    <w:rsid w:val="00B768EB"/>
    <w:rsid w:val="00B76F31"/>
    <w:rsid w:val="00B77015"/>
    <w:rsid w:val="00B77505"/>
    <w:rsid w:val="00B77933"/>
    <w:rsid w:val="00B77E51"/>
    <w:rsid w:val="00B8110B"/>
    <w:rsid w:val="00B832CD"/>
    <w:rsid w:val="00B8397E"/>
    <w:rsid w:val="00B84EFD"/>
    <w:rsid w:val="00B84F6E"/>
    <w:rsid w:val="00B8617A"/>
    <w:rsid w:val="00B861DE"/>
    <w:rsid w:val="00B871F7"/>
    <w:rsid w:val="00B8730E"/>
    <w:rsid w:val="00B87536"/>
    <w:rsid w:val="00B90205"/>
    <w:rsid w:val="00B90833"/>
    <w:rsid w:val="00B90E57"/>
    <w:rsid w:val="00B91A1F"/>
    <w:rsid w:val="00B91A55"/>
    <w:rsid w:val="00B91E26"/>
    <w:rsid w:val="00B9213F"/>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681F"/>
    <w:rsid w:val="00B97319"/>
    <w:rsid w:val="00B97582"/>
    <w:rsid w:val="00B97A43"/>
    <w:rsid w:val="00BA0317"/>
    <w:rsid w:val="00BA0DC9"/>
    <w:rsid w:val="00BA1323"/>
    <w:rsid w:val="00BA1852"/>
    <w:rsid w:val="00BA18CA"/>
    <w:rsid w:val="00BA203A"/>
    <w:rsid w:val="00BA26C6"/>
    <w:rsid w:val="00BA294D"/>
    <w:rsid w:val="00BA29AE"/>
    <w:rsid w:val="00BA2A64"/>
    <w:rsid w:val="00BA32AB"/>
    <w:rsid w:val="00BA43E1"/>
    <w:rsid w:val="00BA4560"/>
    <w:rsid w:val="00BA488A"/>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B7C2D"/>
    <w:rsid w:val="00BC163E"/>
    <w:rsid w:val="00BC1E02"/>
    <w:rsid w:val="00BC1F2B"/>
    <w:rsid w:val="00BC267A"/>
    <w:rsid w:val="00BC2A6B"/>
    <w:rsid w:val="00BC2CB4"/>
    <w:rsid w:val="00BC39FE"/>
    <w:rsid w:val="00BC3A76"/>
    <w:rsid w:val="00BC3A8B"/>
    <w:rsid w:val="00BC3D75"/>
    <w:rsid w:val="00BC407E"/>
    <w:rsid w:val="00BC535C"/>
    <w:rsid w:val="00BC5604"/>
    <w:rsid w:val="00BC67DA"/>
    <w:rsid w:val="00BC6E7A"/>
    <w:rsid w:val="00BD1125"/>
    <w:rsid w:val="00BD13A4"/>
    <w:rsid w:val="00BD16F0"/>
    <w:rsid w:val="00BD18AD"/>
    <w:rsid w:val="00BD1A7F"/>
    <w:rsid w:val="00BD29A6"/>
    <w:rsid w:val="00BD2B6F"/>
    <w:rsid w:val="00BD4EC9"/>
    <w:rsid w:val="00BD61AB"/>
    <w:rsid w:val="00BD64CE"/>
    <w:rsid w:val="00BD6B2A"/>
    <w:rsid w:val="00BD7E17"/>
    <w:rsid w:val="00BD7F51"/>
    <w:rsid w:val="00BE164C"/>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437"/>
    <w:rsid w:val="00BF5D87"/>
    <w:rsid w:val="00BF5E8F"/>
    <w:rsid w:val="00BF659D"/>
    <w:rsid w:val="00BF673E"/>
    <w:rsid w:val="00BF7C38"/>
    <w:rsid w:val="00C0006B"/>
    <w:rsid w:val="00C00486"/>
    <w:rsid w:val="00C0068A"/>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1206"/>
    <w:rsid w:val="00C122D3"/>
    <w:rsid w:val="00C1323A"/>
    <w:rsid w:val="00C13685"/>
    <w:rsid w:val="00C13A26"/>
    <w:rsid w:val="00C13B49"/>
    <w:rsid w:val="00C142D4"/>
    <w:rsid w:val="00C16FA1"/>
    <w:rsid w:val="00C17518"/>
    <w:rsid w:val="00C17733"/>
    <w:rsid w:val="00C2013E"/>
    <w:rsid w:val="00C207AB"/>
    <w:rsid w:val="00C2154E"/>
    <w:rsid w:val="00C22CC9"/>
    <w:rsid w:val="00C22FB5"/>
    <w:rsid w:val="00C2715B"/>
    <w:rsid w:val="00C27EC9"/>
    <w:rsid w:val="00C304EC"/>
    <w:rsid w:val="00C30654"/>
    <w:rsid w:val="00C3089E"/>
    <w:rsid w:val="00C32577"/>
    <w:rsid w:val="00C325DE"/>
    <w:rsid w:val="00C32F16"/>
    <w:rsid w:val="00C33711"/>
    <w:rsid w:val="00C33E73"/>
    <w:rsid w:val="00C33F03"/>
    <w:rsid w:val="00C352A5"/>
    <w:rsid w:val="00C3559B"/>
    <w:rsid w:val="00C36656"/>
    <w:rsid w:val="00C4060F"/>
    <w:rsid w:val="00C41045"/>
    <w:rsid w:val="00C41E8B"/>
    <w:rsid w:val="00C4266A"/>
    <w:rsid w:val="00C42E73"/>
    <w:rsid w:val="00C43483"/>
    <w:rsid w:val="00C43F60"/>
    <w:rsid w:val="00C4463E"/>
    <w:rsid w:val="00C44670"/>
    <w:rsid w:val="00C447FF"/>
    <w:rsid w:val="00C45185"/>
    <w:rsid w:val="00C465F4"/>
    <w:rsid w:val="00C468DE"/>
    <w:rsid w:val="00C46BD3"/>
    <w:rsid w:val="00C47468"/>
    <w:rsid w:val="00C50374"/>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2AD"/>
    <w:rsid w:val="00C64CB2"/>
    <w:rsid w:val="00C6522F"/>
    <w:rsid w:val="00C65ABF"/>
    <w:rsid w:val="00C66564"/>
    <w:rsid w:val="00C6781E"/>
    <w:rsid w:val="00C70A71"/>
    <w:rsid w:val="00C70E06"/>
    <w:rsid w:val="00C7154E"/>
    <w:rsid w:val="00C723DC"/>
    <w:rsid w:val="00C7274E"/>
    <w:rsid w:val="00C73A2C"/>
    <w:rsid w:val="00C73FB5"/>
    <w:rsid w:val="00C750B8"/>
    <w:rsid w:val="00C75E95"/>
    <w:rsid w:val="00C76B5D"/>
    <w:rsid w:val="00C76C38"/>
    <w:rsid w:val="00C775DC"/>
    <w:rsid w:val="00C778BB"/>
    <w:rsid w:val="00C77E73"/>
    <w:rsid w:val="00C80A52"/>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867"/>
    <w:rsid w:val="00CA09E1"/>
    <w:rsid w:val="00CA127D"/>
    <w:rsid w:val="00CA1B1B"/>
    <w:rsid w:val="00CA1E29"/>
    <w:rsid w:val="00CA3F2C"/>
    <w:rsid w:val="00CA48F0"/>
    <w:rsid w:val="00CA654C"/>
    <w:rsid w:val="00CA6C41"/>
    <w:rsid w:val="00CA6CAA"/>
    <w:rsid w:val="00CA6EF1"/>
    <w:rsid w:val="00CA6F4D"/>
    <w:rsid w:val="00CA715D"/>
    <w:rsid w:val="00CA7683"/>
    <w:rsid w:val="00CA7A43"/>
    <w:rsid w:val="00CB07AB"/>
    <w:rsid w:val="00CB0929"/>
    <w:rsid w:val="00CB10E0"/>
    <w:rsid w:val="00CB1126"/>
    <w:rsid w:val="00CB1A61"/>
    <w:rsid w:val="00CB221C"/>
    <w:rsid w:val="00CB28AD"/>
    <w:rsid w:val="00CB50E4"/>
    <w:rsid w:val="00CB59FE"/>
    <w:rsid w:val="00CB6132"/>
    <w:rsid w:val="00CB6A4E"/>
    <w:rsid w:val="00CB6BF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301"/>
    <w:rsid w:val="00CC69CD"/>
    <w:rsid w:val="00CD08D4"/>
    <w:rsid w:val="00CD16A2"/>
    <w:rsid w:val="00CD19D9"/>
    <w:rsid w:val="00CD4839"/>
    <w:rsid w:val="00CD48DC"/>
    <w:rsid w:val="00CD48DF"/>
    <w:rsid w:val="00CD6193"/>
    <w:rsid w:val="00CD665A"/>
    <w:rsid w:val="00CD6682"/>
    <w:rsid w:val="00CD6DA1"/>
    <w:rsid w:val="00CD77D6"/>
    <w:rsid w:val="00CE09E4"/>
    <w:rsid w:val="00CE0B45"/>
    <w:rsid w:val="00CE0F68"/>
    <w:rsid w:val="00CE18BE"/>
    <w:rsid w:val="00CE2029"/>
    <w:rsid w:val="00CE254B"/>
    <w:rsid w:val="00CE2AE2"/>
    <w:rsid w:val="00CE2CBE"/>
    <w:rsid w:val="00CE3563"/>
    <w:rsid w:val="00CE48A0"/>
    <w:rsid w:val="00CE5F1E"/>
    <w:rsid w:val="00CE6486"/>
    <w:rsid w:val="00CE6738"/>
    <w:rsid w:val="00CE6891"/>
    <w:rsid w:val="00CE7088"/>
    <w:rsid w:val="00CE7806"/>
    <w:rsid w:val="00CF01DC"/>
    <w:rsid w:val="00CF0C82"/>
    <w:rsid w:val="00CF1DFB"/>
    <w:rsid w:val="00CF231D"/>
    <w:rsid w:val="00CF393F"/>
    <w:rsid w:val="00CF39FD"/>
    <w:rsid w:val="00CF46E9"/>
    <w:rsid w:val="00CF528A"/>
    <w:rsid w:val="00CF6301"/>
    <w:rsid w:val="00D00377"/>
    <w:rsid w:val="00D010E6"/>
    <w:rsid w:val="00D014BD"/>
    <w:rsid w:val="00D019A5"/>
    <w:rsid w:val="00D02135"/>
    <w:rsid w:val="00D0269B"/>
    <w:rsid w:val="00D0274C"/>
    <w:rsid w:val="00D027E7"/>
    <w:rsid w:val="00D02FBA"/>
    <w:rsid w:val="00D03E7C"/>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15B0"/>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9CC"/>
    <w:rsid w:val="00D32BD5"/>
    <w:rsid w:val="00D32C30"/>
    <w:rsid w:val="00D33182"/>
    <w:rsid w:val="00D33BCB"/>
    <w:rsid w:val="00D34011"/>
    <w:rsid w:val="00D34483"/>
    <w:rsid w:val="00D349AD"/>
    <w:rsid w:val="00D355B3"/>
    <w:rsid w:val="00D36638"/>
    <w:rsid w:val="00D36BA0"/>
    <w:rsid w:val="00D37213"/>
    <w:rsid w:val="00D4120F"/>
    <w:rsid w:val="00D41420"/>
    <w:rsid w:val="00D414B0"/>
    <w:rsid w:val="00D41ACB"/>
    <w:rsid w:val="00D42C69"/>
    <w:rsid w:val="00D451A7"/>
    <w:rsid w:val="00D4581C"/>
    <w:rsid w:val="00D45944"/>
    <w:rsid w:val="00D464E1"/>
    <w:rsid w:val="00D465EB"/>
    <w:rsid w:val="00D466FF"/>
    <w:rsid w:val="00D46A82"/>
    <w:rsid w:val="00D473DB"/>
    <w:rsid w:val="00D4785E"/>
    <w:rsid w:val="00D47B36"/>
    <w:rsid w:val="00D47EB5"/>
    <w:rsid w:val="00D50780"/>
    <w:rsid w:val="00D511C4"/>
    <w:rsid w:val="00D5146C"/>
    <w:rsid w:val="00D51560"/>
    <w:rsid w:val="00D5235F"/>
    <w:rsid w:val="00D523E7"/>
    <w:rsid w:val="00D539B4"/>
    <w:rsid w:val="00D545DA"/>
    <w:rsid w:val="00D551A1"/>
    <w:rsid w:val="00D56342"/>
    <w:rsid w:val="00D5651B"/>
    <w:rsid w:val="00D569D4"/>
    <w:rsid w:val="00D57085"/>
    <w:rsid w:val="00D573CA"/>
    <w:rsid w:val="00D574BA"/>
    <w:rsid w:val="00D57585"/>
    <w:rsid w:val="00D57967"/>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413"/>
    <w:rsid w:val="00D72512"/>
    <w:rsid w:val="00D73872"/>
    <w:rsid w:val="00D74BC0"/>
    <w:rsid w:val="00D7739A"/>
    <w:rsid w:val="00D77EEC"/>
    <w:rsid w:val="00D80583"/>
    <w:rsid w:val="00D81245"/>
    <w:rsid w:val="00D81469"/>
    <w:rsid w:val="00D81A44"/>
    <w:rsid w:val="00D820C1"/>
    <w:rsid w:val="00D826BE"/>
    <w:rsid w:val="00D827FF"/>
    <w:rsid w:val="00D829C5"/>
    <w:rsid w:val="00D82CCE"/>
    <w:rsid w:val="00D833AE"/>
    <w:rsid w:val="00D85210"/>
    <w:rsid w:val="00D85D25"/>
    <w:rsid w:val="00D863E3"/>
    <w:rsid w:val="00D86611"/>
    <w:rsid w:val="00D8786F"/>
    <w:rsid w:val="00D87E28"/>
    <w:rsid w:val="00D9069D"/>
    <w:rsid w:val="00D909AF"/>
    <w:rsid w:val="00D91286"/>
    <w:rsid w:val="00D91619"/>
    <w:rsid w:val="00D93283"/>
    <w:rsid w:val="00D936C5"/>
    <w:rsid w:val="00D95DD7"/>
    <w:rsid w:val="00D96376"/>
    <w:rsid w:val="00D97B63"/>
    <w:rsid w:val="00DA00BD"/>
    <w:rsid w:val="00DA0998"/>
    <w:rsid w:val="00DA162E"/>
    <w:rsid w:val="00DA1A76"/>
    <w:rsid w:val="00DA2321"/>
    <w:rsid w:val="00DA31B2"/>
    <w:rsid w:val="00DA470F"/>
    <w:rsid w:val="00DA6E3C"/>
    <w:rsid w:val="00DA799A"/>
    <w:rsid w:val="00DA7C4C"/>
    <w:rsid w:val="00DA7CE6"/>
    <w:rsid w:val="00DB0532"/>
    <w:rsid w:val="00DB0778"/>
    <w:rsid w:val="00DB0D86"/>
    <w:rsid w:val="00DB10C6"/>
    <w:rsid w:val="00DB1F86"/>
    <w:rsid w:val="00DB2CB4"/>
    <w:rsid w:val="00DB3BD0"/>
    <w:rsid w:val="00DB3BE8"/>
    <w:rsid w:val="00DB3F04"/>
    <w:rsid w:val="00DB4623"/>
    <w:rsid w:val="00DB4F6A"/>
    <w:rsid w:val="00DB5409"/>
    <w:rsid w:val="00DB5D14"/>
    <w:rsid w:val="00DB6541"/>
    <w:rsid w:val="00DB6A33"/>
    <w:rsid w:val="00DB6E0C"/>
    <w:rsid w:val="00DB73D0"/>
    <w:rsid w:val="00DB780D"/>
    <w:rsid w:val="00DB78CC"/>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4B20"/>
    <w:rsid w:val="00DC501B"/>
    <w:rsid w:val="00DC5287"/>
    <w:rsid w:val="00DC6078"/>
    <w:rsid w:val="00DC632B"/>
    <w:rsid w:val="00DC6824"/>
    <w:rsid w:val="00DC7048"/>
    <w:rsid w:val="00DC7455"/>
    <w:rsid w:val="00DD1C2C"/>
    <w:rsid w:val="00DD3029"/>
    <w:rsid w:val="00DD3673"/>
    <w:rsid w:val="00DD3DB3"/>
    <w:rsid w:val="00DD446A"/>
    <w:rsid w:val="00DD4A7A"/>
    <w:rsid w:val="00DD4E5D"/>
    <w:rsid w:val="00DD4F41"/>
    <w:rsid w:val="00DD5658"/>
    <w:rsid w:val="00DD568A"/>
    <w:rsid w:val="00DD573A"/>
    <w:rsid w:val="00DD6187"/>
    <w:rsid w:val="00DD61B8"/>
    <w:rsid w:val="00DD73D4"/>
    <w:rsid w:val="00DD7630"/>
    <w:rsid w:val="00DD794D"/>
    <w:rsid w:val="00DE0023"/>
    <w:rsid w:val="00DE0658"/>
    <w:rsid w:val="00DE0B3B"/>
    <w:rsid w:val="00DE190A"/>
    <w:rsid w:val="00DE201D"/>
    <w:rsid w:val="00DE2C70"/>
    <w:rsid w:val="00DE34EB"/>
    <w:rsid w:val="00DE3A07"/>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715"/>
    <w:rsid w:val="00DF1CEC"/>
    <w:rsid w:val="00DF1E12"/>
    <w:rsid w:val="00DF22EB"/>
    <w:rsid w:val="00DF2769"/>
    <w:rsid w:val="00DF3436"/>
    <w:rsid w:val="00DF39D4"/>
    <w:rsid w:val="00DF5306"/>
    <w:rsid w:val="00DF5569"/>
    <w:rsid w:val="00DF5C9C"/>
    <w:rsid w:val="00DF6AA5"/>
    <w:rsid w:val="00DF6C05"/>
    <w:rsid w:val="00DF7544"/>
    <w:rsid w:val="00E0036F"/>
    <w:rsid w:val="00E005A3"/>
    <w:rsid w:val="00E00C8F"/>
    <w:rsid w:val="00E018DA"/>
    <w:rsid w:val="00E033AB"/>
    <w:rsid w:val="00E0343E"/>
    <w:rsid w:val="00E03AA3"/>
    <w:rsid w:val="00E04C77"/>
    <w:rsid w:val="00E057B3"/>
    <w:rsid w:val="00E06051"/>
    <w:rsid w:val="00E06399"/>
    <w:rsid w:val="00E067F9"/>
    <w:rsid w:val="00E06B4C"/>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3F9A"/>
    <w:rsid w:val="00E252B9"/>
    <w:rsid w:val="00E32948"/>
    <w:rsid w:val="00E3359D"/>
    <w:rsid w:val="00E335FA"/>
    <w:rsid w:val="00E33B04"/>
    <w:rsid w:val="00E33B88"/>
    <w:rsid w:val="00E364E8"/>
    <w:rsid w:val="00E40B89"/>
    <w:rsid w:val="00E424C7"/>
    <w:rsid w:val="00E42D2D"/>
    <w:rsid w:val="00E42E6C"/>
    <w:rsid w:val="00E43013"/>
    <w:rsid w:val="00E4365F"/>
    <w:rsid w:val="00E44E9F"/>
    <w:rsid w:val="00E45ACA"/>
    <w:rsid w:val="00E45F59"/>
    <w:rsid w:val="00E46BC2"/>
    <w:rsid w:val="00E46D5B"/>
    <w:rsid w:val="00E47CD1"/>
    <w:rsid w:val="00E47DCD"/>
    <w:rsid w:val="00E47FFC"/>
    <w:rsid w:val="00E5096E"/>
    <w:rsid w:val="00E51068"/>
    <w:rsid w:val="00E514F0"/>
    <w:rsid w:val="00E51A24"/>
    <w:rsid w:val="00E51AF7"/>
    <w:rsid w:val="00E52062"/>
    <w:rsid w:val="00E530B1"/>
    <w:rsid w:val="00E532B1"/>
    <w:rsid w:val="00E532D1"/>
    <w:rsid w:val="00E53542"/>
    <w:rsid w:val="00E53F74"/>
    <w:rsid w:val="00E540DF"/>
    <w:rsid w:val="00E54C4B"/>
    <w:rsid w:val="00E5533F"/>
    <w:rsid w:val="00E55416"/>
    <w:rsid w:val="00E56458"/>
    <w:rsid w:val="00E56526"/>
    <w:rsid w:val="00E57493"/>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071"/>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5957"/>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2D8"/>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5F9F"/>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95F"/>
    <w:rsid w:val="00EA6EF6"/>
    <w:rsid w:val="00EA7058"/>
    <w:rsid w:val="00EA7318"/>
    <w:rsid w:val="00EA741E"/>
    <w:rsid w:val="00EA785C"/>
    <w:rsid w:val="00EB00E0"/>
    <w:rsid w:val="00EB0429"/>
    <w:rsid w:val="00EB1F05"/>
    <w:rsid w:val="00EB4A67"/>
    <w:rsid w:val="00EB6160"/>
    <w:rsid w:val="00EB6ECA"/>
    <w:rsid w:val="00EC0436"/>
    <w:rsid w:val="00EC1A44"/>
    <w:rsid w:val="00EC1E5F"/>
    <w:rsid w:val="00EC23C0"/>
    <w:rsid w:val="00EC5356"/>
    <w:rsid w:val="00EC5C8B"/>
    <w:rsid w:val="00EC6234"/>
    <w:rsid w:val="00EC6767"/>
    <w:rsid w:val="00EC68E2"/>
    <w:rsid w:val="00EC6EE9"/>
    <w:rsid w:val="00EC77A8"/>
    <w:rsid w:val="00EC7F27"/>
    <w:rsid w:val="00ED0CBC"/>
    <w:rsid w:val="00ED4167"/>
    <w:rsid w:val="00ED5242"/>
    <w:rsid w:val="00ED6060"/>
    <w:rsid w:val="00ED6225"/>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0FC"/>
    <w:rsid w:val="00EF13DB"/>
    <w:rsid w:val="00EF1430"/>
    <w:rsid w:val="00EF1725"/>
    <w:rsid w:val="00EF1B2C"/>
    <w:rsid w:val="00EF1DF1"/>
    <w:rsid w:val="00EF23C2"/>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5F09"/>
    <w:rsid w:val="00F0688C"/>
    <w:rsid w:val="00F068EB"/>
    <w:rsid w:val="00F10F02"/>
    <w:rsid w:val="00F11B6F"/>
    <w:rsid w:val="00F11E86"/>
    <w:rsid w:val="00F12DE4"/>
    <w:rsid w:val="00F13B4F"/>
    <w:rsid w:val="00F15456"/>
    <w:rsid w:val="00F15EC6"/>
    <w:rsid w:val="00F16A45"/>
    <w:rsid w:val="00F16C1A"/>
    <w:rsid w:val="00F20413"/>
    <w:rsid w:val="00F20710"/>
    <w:rsid w:val="00F220C6"/>
    <w:rsid w:val="00F2233E"/>
    <w:rsid w:val="00F235B3"/>
    <w:rsid w:val="00F23734"/>
    <w:rsid w:val="00F23782"/>
    <w:rsid w:val="00F23822"/>
    <w:rsid w:val="00F24374"/>
    <w:rsid w:val="00F25235"/>
    <w:rsid w:val="00F252DE"/>
    <w:rsid w:val="00F25380"/>
    <w:rsid w:val="00F25AC1"/>
    <w:rsid w:val="00F26BDE"/>
    <w:rsid w:val="00F27F2E"/>
    <w:rsid w:val="00F321E8"/>
    <w:rsid w:val="00F323F3"/>
    <w:rsid w:val="00F329BF"/>
    <w:rsid w:val="00F33263"/>
    <w:rsid w:val="00F3444F"/>
    <w:rsid w:val="00F35785"/>
    <w:rsid w:val="00F360BC"/>
    <w:rsid w:val="00F36845"/>
    <w:rsid w:val="00F36E79"/>
    <w:rsid w:val="00F36E8A"/>
    <w:rsid w:val="00F3749B"/>
    <w:rsid w:val="00F377E2"/>
    <w:rsid w:val="00F37BF6"/>
    <w:rsid w:val="00F417DF"/>
    <w:rsid w:val="00F42616"/>
    <w:rsid w:val="00F4289F"/>
    <w:rsid w:val="00F42D2C"/>
    <w:rsid w:val="00F43066"/>
    <w:rsid w:val="00F434AF"/>
    <w:rsid w:val="00F44057"/>
    <w:rsid w:val="00F4441B"/>
    <w:rsid w:val="00F44D9A"/>
    <w:rsid w:val="00F45D4C"/>
    <w:rsid w:val="00F4643A"/>
    <w:rsid w:val="00F464D3"/>
    <w:rsid w:val="00F47CE6"/>
    <w:rsid w:val="00F47E7D"/>
    <w:rsid w:val="00F5003B"/>
    <w:rsid w:val="00F50445"/>
    <w:rsid w:val="00F513AE"/>
    <w:rsid w:val="00F51E4F"/>
    <w:rsid w:val="00F521D5"/>
    <w:rsid w:val="00F52BA7"/>
    <w:rsid w:val="00F53451"/>
    <w:rsid w:val="00F5368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45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175"/>
    <w:rsid w:val="00F764AF"/>
    <w:rsid w:val="00F76FBE"/>
    <w:rsid w:val="00F776FB"/>
    <w:rsid w:val="00F777AF"/>
    <w:rsid w:val="00F77E94"/>
    <w:rsid w:val="00F80275"/>
    <w:rsid w:val="00F8036C"/>
    <w:rsid w:val="00F806E9"/>
    <w:rsid w:val="00F80894"/>
    <w:rsid w:val="00F80ACD"/>
    <w:rsid w:val="00F81481"/>
    <w:rsid w:val="00F81E0C"/>
    <w:rsid w:val="00F825E0"/>
    <w:rsid w:val="00F82FCC"/>
    <w:rsid w:val="00F835F3"/>
    <w:rsid w:val="00F83653"/>
    <w:rsid w:val="00F851F2"/>
    <w:rsid w:val="00F85D7A"/>
    <w:rsid w:val="00F8757A"/>
    <w:rsid w:val="00F87AB5"/>
    <w:rsid w:val="00F87D13"/>
    <w:rsid w:val="00F91121"/>
    <w:rsid w:val="00F91231"/>
    <w:rsid w:val="00F913E6"/>
    <w:rsid w:val="00F92D94"/>
    <w:rsid w:val="00F94990"/>
    <w:rsid w:val="00F950BC"/>
    <w:rsid w:val="00F951AB"/>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B731D"/>
    <w:rsid w:val="00FC0A49"/>
    <w:rsid w:val="00FC17EB"/>
    <w:rsid w:val="00FC1A4D"/>
    <w:rsid w:val="00FC1FEA"/>
    <w:rsid w:val="00FC23EC"/>
    <w:rsid w:val="00FC332B"/>
    <w:rsid w:val="00FC4242"/>
    <w:rsid w:val="00FC4934"/>
    <w:rsid w:val="00FC64A3"/>
    <w:rsid w:val="00FC64BB"/>
    <w:rsid w:val="00FC68D4"/>
    <w:rsid w:val="00FC76BC"/>
    <w:rsid w:val="00FD0211"/>
    <w:rsid w:val="00FD0CE9"/>
    <w:rsid w:val="00FD4839"/>
    <w:rsid w:val="00FD60BA"/>
    <w:rsid w:val="00FD6F80"/>
    <w:rsid w:val="00FD76F3"/>
    <w:rsid w:val="00FD7A4E"/>
    <w:rsid w:val="00FD7A5B"/>
    <w:rsid w:val="00FD7D7A"/>
    <w:rsid w:val="00FE0985"/>
    <w:rsid w:val="00FE0A23"/>
    <w:rsid w:val="00FE0CC3"/>
    <w:rsid w:val="00FE0D93"/>
    <w:rsid w:val="00FE0FF0"/>
    <w:rsid w:val="00FE1250"/>
    <w:rsid w:val="00FE12FE"/>
    <w:rsid w:val="00FE20E8"/>
    <w:rsid w:val="00FE3415"/>
    <w:rsid w:val="00FE3791"/>
    <w:rsid w:val="00FE4C50"/>
    <w:rsid w:val="00FE5348"/>
    <w:rsid w:val="00FE6F6E"/>
    <w:rsid w:val="00FE7A7F"/>
    <w:rsid w:val="00FF06E4"/>
    <w:rsid w:val="00FF096D"/>
    <w:rsid w:val="00FF0F19"/>
    <w:rsid w:val="00FF10F4"/>
    <w:rsid w:val="00FF1538"/>
    <w:rsid w:val="00FF26F1"/>
    <w:rsid w:val="00FF30A7"/>
    <w:rsid w:val="00FF32FD"/>
    <w:rsid w:val="00FF3676"/>
    <w:rsid w:val="00FF4310"/>
    <w:rsid w:val="00FF4D35"/>
    <w:rsid w:val="00FF4E58"/>
    <w:rsid w:val="00FF5293"/>
    <w:rsid w:val="00FF55A6"/>
    <w:rsid w:val="00FF5944"/>
    <w:rsid w:val="00FF72E5"/>
    <w:rsid w:val="00FF73B6"/>
    <w:rsid w:val="00FF73F8"/>
    <w:rsid w:val="00FF74BE"/>
    <w:rsid w:val="00FF75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39265"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21. listopada 2025.</izvorni_sadrzaj>
    <derivirana_varijabla naziv="DomainObject.StvarniPocetakDatum_1">21. listopada 2025.</derivirana_varijabla>
  </DomainObject.StvarniPocetakDatum>
  <DomainObject.StvarniZavrsetakDatum>
    <izvorni_sadrzaj>21. listopada 2025.</izvorni_sadrzaj>
    <derivirana_varijabla naziv="DomainObject.StvarniZavrsetakDatum_1">21. listopada 2025.</derivirana_varijabla>
  </DomainObject.StvarniZavrsetakDatum>
  <DomainObject.PlaniraniZavrsetakDatum>
    <izvorni_sadrzaj>21. listopada 2025.</izvorni_sadrzaj>
    <derivirana_varijabla naziv="DomainObject.PlaniraniZavrsetakDatum_1">21. listopada 2025.</derivirana_varijabla>
  </DomainObject.PlaniraniZavrsetakDatum>
  <DomainObject.PlaniraniPocetakDatum>
    <izvorni_sadrzaj>21. listopada 2025.</izvorni_sadrzaj>
    <derivirana_varijabla naziv="DomainObject.PlaniraniPocetakDatum_1">21. listopada 2025.</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11:22</izvorni_sadrzaj>
    <derivirana_varijabla naziv="DomainObject.StvarniZavrsetakVrijeme_1">11:22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listopada 2025.</izvorni_sadrzaj>
    <derivirana_varijabla naziv="DomainObject.Zapisnik.DatumKreiranja_1">21. listopada 2025.</derivirana_varijabla>
  </DomainObject.Zapisnik.DatumKreiranja>
  <DomainObject.Zapisnik.ImovinskaKorist>
    <izvorni_sadrzaj/>
    <derivirana_varijabla naziv="DomainObject.Zapisnik.ImovinskaKorist_1"/>
  </DomainObject.Zapisnik.ImovinskaKorist>
  <DomainObject.Zapisnik.Oznaka>
    <izvorni_sadrzaj>St-956/2025-26</izvorni_sadrzaj>
    <derivirana_varijabla naziv="DomainObject.Zapisnik.Oznaka_1">St-956/2025-26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956</izvorni_sadrzaj>
    <derivirana_varijabla naziv="DomainObject.Predmet.Broj_1">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22. travnja 2025.</izvorni_sadrzaj>
    <derivirana_varijabla naziv="DomainObject.Predmet.DatumIzradeOptuznogAkta_1">22. travnja 2025.</derivirana_varijabla>
  </DomainObject.Predmet.DatumIzradeOptuznogAkta>
  <DomainObject.Predmet.DatumIzradeOptuznogAktaFormated>
    <izvorni_sadrzaj>22.4.2025.</izvorni_sadrzaj>
    <derivirana_varijabla naziv="DomainObject.Predmet.DatumIzradeOptuznogAktaFormated_1">22.4.2025.</derivirana_varijabla>
  </DomainObject.Predmet.DatumIzradeOptuznogAktaFormated>
  <DomainObject.Predmet.DatumOsnivanja>
    <izvorni_sadrzaj>23. travnja 2025.</izvorni_sadrzaj>
    <derivirana_varijabla naziv="DomainObject.Predmet.DatumOsnivanja_1">23. travnja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22. travnja 2025.</izvorni_sadrzaj>
    <derivirana_varijabla naziv="DomainObject.Predmet.DatumPrimitkaOptuznogAkta_1">22. travnja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St-956/2025</izvorni_sadrzaj>
    <derivirana_varijabla naziv="DomainObject.Predmet.OznakaBroj_1">St-956/2025</derivirana_varijabla>
  </DomainObject.Predmet.OznakaBroj>
  <DomainObject.Predmet.OznakaBrojOptuznogAkta>
    <izvorni_sadrzaj>04-06-25-1729</izvorni_sadrzaj>
    <derivirana_varijabla naziv="DomainObject.Predmet.OznakaBrojOptuznogAkta_1">04-06-25-1729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SRAKEC GRADNJA j.d.o.o.</izvorni_sadrzaj>
    <derivirana_varijabla naziv="DomainObject.Predmet.ProtustrankaFormated_1">  SRAKEC GRADNJA j.d.o.o.</derivirana_varijabla>
  </DomainObject.Predmet.ProtustrankaFormated>
  <DomainObject.Predmet.ProtustrankaFormatedOIB>
    <izvorni_sadrzaj>  SRAKEC GRADNJA j.d.o.o., OIB 54161021179</izvorni_sadrzaj>
    <derivirana_varijabla naziv="DomainObject.Predmet.ProtustrankaFormatedOIB_1">  SRAKEC GRADNJA j.d.o.o., OIB 54161021179</derivirana_varijabla>
  </DomainObject.Predmet.ProtustrankaFormatedOIB>
  <DomainObject.Predmet.ProtustrankaFormatedWithAdress>
    <izvorni_sadrzaj> SRAKEC GRADNJA j.d.o.o., Ulica Kaktusa 10, 10360 Sesvete</izvorni_sadrzaj>
    <derivirana_varijabla naziv="DomainObject.Predmet.ProtustrankaFormatedWithAdress_1"> SRAKEC GRADNJA j.d.o.o., Ulica Kaktusa 10, 10360 Sesvete</derivirana_varijabla>
  </DomainObject.Predmet.ProtustrankaFormatedWithAdress>
  <DomainObject.Predmet.ProtustrankaFormatedWithAdressOIB>
    <izvorni_sadrzaj> SRAKEC GRADNJA j.d.o.o., OIB 54161021179, Ulica Kaktusa 10, 10360 Sesvete</izvorni_sadrzaj>
    <derivirana_varijabla naziv="DomainObject.Predmet.ProtustrankaFormatedWithAdressOIB_1"> SRAKEC GRADNJA j.d.o.o., OIB 54161021179, Ulica Kaktusa 10, 10360 Sesvete</derivirana_varijabla>
  </DomainObject.Predmet.ProtustrankaFormatedWithAdressOIB>
  <DomainObject.Predmet.ProtustrankaWithAdress>
    <izvorni_sadrzaj>SRAKEC GRADNJA j.d.o.o. Ulica Kaktusa 10, 10360 Sesvete</izvorni_sadrzaj>
    <derivirana_varijabla naziv="DomainObject.Predmet.ProtustrankaWithAdress_1">SRAKEC GRADNJA j.d.o.o. Ulica Kaktusa 10, 10360 Sesvete</derivirana_varijabla>
  </DomainObject.Predmet.ProtustrankaWithAdress>
  <DomainObject.Predmet.ProtustrankaWithAdressOIB>
    <izvorni_sadrzaj>SRAKEC GRADNJA j.d.o.o., OIB 54161021179, Ulica Kaktusa 10, 10360 Sesvete</izvorni_sadrzaj>
    <derivirana_varijabla naziv="DomainObject.Predmet.ProtustrankaWithAdressOIB_1">SRAKEC GRADNJA j.d.o.o., OIB 54161021179, Ulica Kaktusa 10, 10360 Sesvete</derivirana_varijabla>
  </DomainObject.Predmet.ProtustrankaWithAdressOIB>
  <DomainObject.Predmet.ProtustrankaNazivFormated>
    <izvorni_sadrzaj>SRAKEC GRADNJA j.d.o.o.</izvorni_sadrzaj>
    <derivirana_varijabla naziv="DomainObject.Predmet.ProtustrankaNazivFormated_1">SRAKEC GRADNJA j.d.o.o.</derivirana_varijabla>
  </DomainObject.Predmet.ProtustrankaNazivFormated>
  <DomainObject.Predmet.ProtustrankaNazivFormatedOIB>
    <izvorni_sadrzaj>SRAKEC GRADNJA j.d.o.o., OIB 54161021179</izvorni_sadrzaj>
    <derivirana_varijabla naziv="DomainObject.Predmet.ProtustrankaNazivFormatedOIB_1">SRAKEC GRADNJA j.d.o.o., OIB 54161021179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 Šoštar</izvorni_sadrzaj>
    <derivirana_varijabla naziv="DomainObject.Predmet.Referada.Sudac_1">Vesna Sremac 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SRAKEC GRADNJA j.d.o.o.</item>
    </izvorni_sadrzaj>
    <derivirana_varijabla naziv="DomainObject.Predmet.ProtuStrankaListFormated_1">
      <item>SRAKEC GRADNJA j.d.o.o.</item>
    </derivirana_varijabla>
  </DomainObject.Predmet.ProtuStrankaListFormated>
  <DomainObject.Predmet.ProtuStrankaListFormatedOIB>
    <izvorni_sadrzaj>
      <item>SRAKEC GRADNJA j.d.o.o., OIB 54161021179</item>
    </izvorni_sadrzaj>
    <derivirana_varijabla naziv="DomainObject.Predmet.ProtuStrankaListFormatedOIB_1">
      <item>SRAKEC GRADNJA j.d.o.o., OIB 54161021179</item>
    </derivirana_varijabla>
  </DomainObject.Predmet.ProtuStrankaListFormatedOIB>
  <DomainObject.Predmet.ProtuStrankaListFormatedWithAdress>
    <izvorni_sadrzaj>
      <item>SRAKEC GRADNJA j.d.o.o., Ulica Kaktusa 10, 10360 Sesvete</item>
    </izvorni_sadrzaj>
    <derivirana_varijabla naziv="DomainObject.Predmet.ProtuStrankaListFormatedWithAdress_1">
      <item>SRAKEC GRADNJA j.d.o.o., Ulica Kaktusa 10, 10360 Sesvete</item>
    </derivirana_varijabla>
  </DomainObject.Predmet.ProtuStrankaListFormatedWithAdress>
  <DomainObject.Predmet.ProtuStrankaListFormatedWithAdressOIB>
    <izvorni_sadrzaj>
      <item>SRAKEC GRADNJA j.d.o.o., OIB 54161021179, Ulica Kaktusa 10, 10360 Sesvete</item>
    </izvorni_sadrzaj>
    <derivirana_varijabla naziv="DomainObject.Predmet.ProtuStrankaListFormatedWithAdressOIB_1">
      <item>SRAKEC GRADNJA j.d.o.o., OIB 54161021179, Ulica Kaktusa 10, 10360 Sesvete</item>
    </derivirana_varijabla>
  </DomainObject.Predmet.ProtuStrankaListFormatedWithAdressOIB>
  <DomainObject.Predmet.ProtuStrankaListNazivFormated>
    <izvorni_sadrzaj>
      <item>SRAKEC GRADNJA j.d.o.o.</item>
    </izvorni_sadrzaj>
    <derivirana_varijabla naziv="DomainObject.Predmet.ProtuStrankaListNazivFormated_1">
      <item>SRAKEC GRADNJA j.d.o.o.</item>
    </derivirana_varijabla>
  </DomainObject.Predmet.ProtuStrankaListNazivFormated>
  <DomainObject.Predmet.ProtuStrankaListNazivFormatedOIB>
    <izvorni_sadrzaj>
      <item>SRAKEC GRADNJA j.d.o.o., OIB 54161021179</item>
    </izvorni_sadrzaj>
    <derivirana_varijabla naziv="DomainObject.Predmet.ProtuStrankaListNazivFormatedOIB_1">
      <item>SRAKEC GRADNJA j.d.o.o., OIB 54161021179</item>
    </derivirana_varijabla>
  </DomainObject.Predmet.ProtuStrankaListNazivFormatedOIB>
  <DomainObject.Predmet.OstaliListFormated>
    <izvorni_sadrzaj>
      <item>Matija Srakec</item>
      <item>Policijska uprava Zagrebačka</item>
    </izvorni_sadrzaj>
    <derivirana_varijabla naziv="DomainObject.Predmet.OstaliListFormated_1">
      <item>Matija Srakec</item>
      <item>Policijska uprava Zagrebačka</item>
    </derivirana_varijabla>
  </DomainObject.Predmet.OstaliListFormated>
  <DomainObject.Predmet.OstaliListFormatedOIB>
    <izvorni_sadrzaj>
      <item>Matija Srakec, OIB 77175980041</item>
      <item>Policijska uprava Zagrebačka</item>
    </izvorni_sadrzaj>
    <derivirana_varijabla naziv="DomainObject.Predmet.OstaliListFormatedOIB_1">
      <item>Matija Srakec, OIB 77175980041</item>
      <item>Policijska uprava Zagrebačka</item>
    </derivirana_varijabla>
  </DomainObject.Predmet.OstaliListFormatedOIB>
  <DomainObject.Predmet.OstaliListFormatedWithAdress>
    <izvorni_sadrzaj>
      <item>Matija Srakec, Ulica Kaktusa 10, 10360 Sesvete</item>
      <item>Policijska uprava Zagrebačka, Matice hrvatske 4, 10000 Zagreb</item>
    </izvorni_sadrzaj>
    <derivirana_varijabla naziv="DomainObject.Predmet.OstaliListFormatedWithAdress_1">
      <item>Matija Srakec, Ulica Kaktusa 10, 10360 Sesvete</item>
      <item>Policijska uprava Zagrebačka, Matice hrvatske 4, 10000 Zagreb</item>
    </derivirana_varijabla>
  </DomainObject.Predmet.OstaliListFormatedWithAdress>
  <DomainObject.Predmet.OstaliListFormatedWithAdressOIB>
    <izvorni_sadrzaj>
      <item>Matija Srakec, OIB 77175980041, Ulica Kaktusa 10, 10360 Sesvete</item>
      <item>Policijska uprava Zagrebačka, Matice hrvatske 4, 10000 Zagreb</item>
    </izvorni_sadrzaj>
    <derivirana_varijabla naziv="DomainObject.Predmet.OstaliListFormatedWithAdressOIB_1">
      <item>Matija Srakec, OIB 77175980041, Ulica Kaktusa 10, 10360 Sesvete</item>
      <item>Policijska uprava Zagrebačka, Matice hrvatske 4, 10000 Zagreb</item>
    </derivirana_varijabla>
  </DomainObject.Predmet.OstaliListFormatedWithAdressOIB>
  <DomainObject.Predmet.OstaliListNazivFormated>
    <izvorni_sadrzaj>
      <item>Matija Srakec</item>
      <item>Policijska uprava Zagrebačka</item>
    </izvorni_sadrzaj>
    <derivirana_varijabla naziv="DomainObject.Predmet.OstaliListNazivFormated_1">
      <item>Matija Srakec</item>
      <item>Policijska uprava Zagrebačka</item>
    </derivirana_varijabla>
  </DomainObject.Predmet.OstaliListNazivFormated>
  <DomainObject.Predmet.OstaliListNazivFormatedOIB>
    <izvorni_sadrzaj>
      <item>Matija Srakec, OIB 77175980041</item>
      <item>Policijska uprava Zagrebačka</item>
    </izvorni_sadrzaj>
    <derivirana_varijabla naziv="DomainObject.Predmet.OstaliListNazivFormatedOIB_1">
      <item>Matija Srakec, OIB 77175980041</item>
      <item>Policijska uprava Zagrebačka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2025.</izvorni_sadrzaj>
    <derivirana_varijabla naziv="DomainObject.Datum_1">21. listopada 2025.</derivirana_varijabla>
  </DomainObject.Datum>
  <DomainObject.PoslovniBrojDokumenta>
    <izvorni_sadrzaj>St-956/2025-26</izvorni_sadrzaj>
    <derivirana_varijabla naziv="DomainObject.PoslovniBrojDokumenta_1">St-956/2025-26</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SRAKEC GRADNJA j.d.o.o.</izvorni_sadrzaj>
    <derivirana_varijabla naziv="DomainObject.Predmet.ProtustrankaIDrugi_1">SRAKEC GRADNJA j.d.o.o.</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SRAKEC GRADNJA j.d.o.o., OIB 54161021179, Ulica Kaktusa 10, 10360 Sesvete</izvorni_sadrzaj>
    <derivirana_varijabla naziv="DomainObject.Predmet.ProtustrankaIDrugiAdressOIB_1">SRAKEC GRADNJA j.d.o.o., OIB 54161021179, Ulica Kaktusa 10,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SRAKEC GRADNJA j.d.o.o.</item>
      <item>Financijska agencija (FINA)</item>
      <item>Matija Srakec</item>
      <item>Policijska uprava Zagrebačka</item>
    </izvorni_sadrzaj>
    <derivirana_varijabla naziv="DomainObject.Predmet.SudioniciListNaziv_1">
      <item>SRAKEC GRADNJA j.d.o.o.</item>
      <item>Financijska agencija (FINA)</item>
      <item>Matija Srakec</item>
      <item>Policijska uprava Zagrebačka</item>
    </derivirana_varijabla>
  </DomainObject.Predmet.SudioniciListNaziv>
  <DomainObject.Predmet.SudioniciListAdressOIB>
    <izvorni_sadrzaj>
      <item>SRAKEC GRADNJA j.d.o.o., OIB 54161021179, Ulica Kaktusa 10,10360 Sesvete</item>
      <item>Financijska agencija (FINA), OIB 85821130368, Ulica grada Vukovara 70,10000 Zagreb</item>
      <item>Matija Srakec, OIB 77175980041, Ulica Kaktusa 10,10360 Sesvete</item>
      <item>Policijska uprava Zagrebačka, Matice hrvatske 4,10000 Zagreb</item>
    </izvorni_sadrzaj>
    <derivirana_varijabla naziv="DomainObject.Predmet.SudioniciListAdressOIB_1">
      <item>SRAKEC GRADNJA j.d.o.o., OIB 54161021179, Ulica Kaktusa 10,10360 Sesvete</item>
      <item>Financijska agencija (FINA), OIB 85821130368, Ulica grada Vukovara 70,10000 Zagreb</item>
      <item>Matija Srakec, OIB 77175980041, Ulica Kaktusa 10,10360 Sesvete</item>
      <item>Policijska uprava Zagrebačka,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54161021179</item>
      <item>, OIB 77175980041</item>
      <item>, OIB null</item>
    </izvorni_sadrzaj>
    <derivirana_varijabla naziv="DomainObject.Predmet.SudioniciListNazivOIB_1">
      <item>, OIB 85821130368</item>
      <item>, OIB 54161021179</item>
      <item>, OIB 77175980041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3FFE07-4559-4A29-963D-93968402DF1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6</properties:Pages>
  <properties:Words>1436</properties:Words>
  <properties:Characters>8249</properties:Characters>
  <properties:Lines>534</properties:Lines>
  <properties:Paragraphs>180</properties:Paragraphs>
  <properties:TotalTime>17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9945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2025-10-17T12:49:00Z</dcterms:created>
  <dc:creator>Vinka Mihalinčić</dc:creator>
  <cp:lastModifiedBy>Vinka Mihalinčić</cp:lastModifiedBy>
  <cp:lastPrinted>2024-04-09T08:29:00Z</cp:lastPrinted>
  <dcterms:modified xmlns:xsi="http://www.w3.org/2001/XMLSchema-instance" xsi:type="dcterms:W3CDTF">2025-10-21T09:23:00Z</dcterms:modified>
  <cp:revision>17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St-956/2025-26 / Zapisnik - Ispitno ročište (St-956-25-ispitno i izvještajno ročište.docx)</vt:lpwstr>
  </prop:property>
  <prop:property fmtid="{D5CDD505-2E9C-101B-9397-08002B2CF9AE}" pid="4" name="CC_coloring">
    <vt:bool>false</vt:bool>
  </prop:property>
  <prop:property fmtid="{D5CDD505-2E9C-101B-9397-08002B2CF9AE}" pid="5" name="BrojStranica">
    <vt:i4>6</vt:i4>
  </prop:property>
</prop:Properties>
</file>